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755A6" w14:textId="20DC3255" w:rsidR="00A23B3E" w:rsidRDefault="00A23B3E" w:rsidP="00BB116C">
      <w:pPr>
        <w:pStyle w:val="Titolo1"/>
        <w:jc w:val="center"/>
        <w:rPr>
          <w:sz w:val="20"/>
          <w:szCs w:val="20"/>
        </w:rPr>
      </w:pPr>
      <w:r w:rsidRPr="00ED7ED7">
        <w:t>Allegato</w:t>
      </w:r>
      <w:r w:rsidR="009D7C86" w:rsidRPr="00ED7ED7">
        <w:t xml:space="preserve"> 3.2 (</w:t>
      </w:r>
      <w:proofErr w:type="spellStart"/>
      <w:r w:rsidR="009D7C86" w:rsidRPr="00ED7ED7">
        <w:t>rif.</w:t>
      </w:r>
      <w:proofErr w:type="spellEnd"/>
      <w:r w:rsidR="009D7C86" w:rsidRPr="00ED7ED7">
        <w:t xml:space="preserve"> punto 1</w:t>
      </w:r>
      <w:r w:rsidR="00FE17D2">
        <w:t>8</w:t>
      </w:r>
      <w:r w:rsidR="009D7C86" w:rsidRPr="00ED7ED7">
        <w:t>.2 del disciplinare)</w:t>
      </w:r>
    </w:p>
    <w:p w14:paraId="1D9D7F93" w14:textId="77777777" w:rsidR="00A23B3E" w:rsidRDefault="00A23B3E">
      <w:pPr>
        <w:spacing w:before="0" w:after="0"/>
        <w:rPr>
          <w:sz w:val="20"/>
          <w:szCs w:val="20"/>
        </w:rPr>
      </w:pPr>
    </w:p>
    <w:p w14:paraId="3E33DBB5" w14:textId="77777777" w:rsidR="00A23B3E" w:rsidRDefault="00A23B3E">
      <w:pPr>
        <w:pStyle w:val="Annexetitre"/>
        <w:spacing w:before="0" w:after="0"/>
        <w:jc w:val="both"/>
        <w:rPr>
          <w:caps/>
          <w:sz w:val="16"/>
          <w:szCs w:val="16"/>
          <w:u w:val="none"/>
        </w:rPr>
      </w:pPr>
    </w:p>
    <w:p w14:paraId="66807629" w14:textId="77777777" w:rsidR="00A23B3E" w:rsidRDefault="00A23B3E" w:rsidP="00A30CBB">
      <w:pPr>
        <w:pStyle w:val="Annexetitre"/>
        <w:spacing w:before="0" w:after="0"/>
      </w:pPr>
      <w:r>
        <w:rPr>
          <w:caps/>
          <w:sz w:val="16"/>
          <w:szCs w:val="16"/>
          <w:u w:val="none"/>
        </w:rPr>
        <w:t>Modello di formulario per</w:t>
      </w:r>
      <w:r w:rsidR="00B04868">
        <w:rPr>
          <w:caps/>
          <w:sz w:val="16"/>
          <w:szCs w:val="16"/>
          <w:u w:val="none"/>
        </w:rPr>
        <w:t xml:space="preserve"> </w:t>
      </w:r>
      <w:r>
        <w:rPr>
          <w:caps/>
          <w:sz w:val="16"/>
          <w:szCs w:val="16"/>
          <w:u w:val="none"/>
        </w:rPr>
        <w:t>il documento di gara unico europeo (DGUE)</w:t>
      </w:r>
    </w:p>
    <w:p w14:paraId="6941E0B4" w14:textId="77777777" w:rsidR="00A23B3E" w:rsidRDefault="00A23B3E" w:rsidP="00FB3543">
      <w:pPr>
        <w:spacing w:before="0" w:after="0"/>
      </w:pPr>
    </w:p>
    <w:p w14:paraId="1F56431E" w14:textId="77777777" w:rsidR="00A23B3E" w:rsidRDefault="00A23B3E">
      <w:pPr>
        <w:pStyle w:val="ChapterTitle"/>
        <w:spacing w:before="0" w:after="0"/>
        <w:jc w:val="both"/>
      </w:pPr>
      <w:r>
        <w:rPr>
          <w:sz w:val="18"/>
          <w:szCs w:val="18"/>
        </w:rPr>
        <w:t>Parte I: Informazioni sulla procedura di appalto e sull'amministrazione aggiudicatrice o ente aggiudicatore</w:t>
      </w:r>
    </w:p>
    <w:p w14:paraId="4B5994B0" w14:textId="77777777" w:rsidR="00A23B3E" w:rsidRDefault="00A23B3E" w:rsidP="0029239D">
      <w:pPr>
        <w:pBdr>
          <w:top w:val="single" w:sz="4" w:space="1" w:color="00000A"/>
          <w:left w:val="single" w:sz="4" w:space="4" w:color="00000A"/>
          <w:bottom w:val="single" w:sz="4" w:space="0" w:color="00000A"/>
          <w:right w:val="single" w:sz="4" w:space="4" w:color="00000A"/>
        </w:pBdr>
        <w:shd w:val="clear" w:color="auto" w:fill="BFBFBF"/>
        <w:jc w:val="both"/>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14:paraId="46AA0605" w14:textId="4D3D9991" w:rsidR="00A23B3E" w:rsidRDefault="00A23B3E" w:rsidP="00102B2D">
      <w:pPr>
        <w:pBdr>
          <w:top w:val="single" w:sz="4" w:space="1" w:color="00000A"/>
          <w:left w:val="single" w:sz="4" w:space="4" w:color="00000A"/>
          <w:bottom w:val="single" w:sz="4" w:space="0" w:color="00000A"/>
          <w:right w:val="single" w:sz="4" w:space="4" w:color="00000A"/>
        </w:pBdr>
        <w:shd w:val="clear" w:color="auto" w:fill="BFBFBF"/>
        <w:spacing w:before="0" w:after="0"/>
        <w:rPr>
          <w:rFonts w:ascii="Arial" w:hAnsi="Arial" w:cs="Arial"/>
          <w:b/>
          <w:sz w:val="15"/>
          <w:szCs w:val="15"/>
        </w:rPr>
      </w:pPr>
      <w:r w:rsidRPr="007A13FF">
        <w:rPr>
          <w:rFonts w:ascii="Arial" w:hAnsi="Arial" w:cs="Arial"/>
          <w:b/>
          <w:sz w:val="15"/>
          <w:szCs w:val="15"/>
        </w:rPr>
        <w:t>GU</w:t>
      </w:r>
      <w:r w:rsidR="007A13FF" w:rsidRPr="007A13FF">
        <w:rPr>
          <w:rFonts w:ascii="Arial" w:hAnsi="Arial" w:cs="Arial"/>
          <w:b/>
          <w:sz w:val="15"/>
          <w:szCs w:val="15"/>
        </w:rPr>
        <w:t xml:space="preserve">RI </w:t>
      </w:r>
      <w:r w:rsidR="0028775F">
        <w:rPr>
          <w:rFonts w:ascii="Arial" w:hAnsi="Arial" w:cs="Arial"/>
          <w:b/>
          <w:sz w:val="15"/>
          <w:szCs w:val="15"/>
        </w:rPr>
        <w:t xml:space="preserve">n. </w:t>
      </w:r>
      <w:r w:rsidR="00456F54">
        <w:rPr>
          <w:rFonts w:ascii="Arial" w:hAnsi="Arial" w:cs="Arial"/>
          <w:b/>
          <w:sz w:val="15"/>
          <w:szCs w:val="15"/>
        </w:rPr>
        <w:t>74</w:t>
      </w:r>
      <w:r w:rsidR="0028775F">
        <w:rPr>
          <w:rFonts w:ascii="Arial" w:hAnsi="Arial" w:cs="Arial"/>
          <w:b/>
          <w:sz w:val="15"/>
          <w:szCs w:val="15"/>
        </w:rPr>
        <w:t xml:space="preserve"> del </w:t>
      </w:r>
      <w:r w:rsidR="00456F54">
        <w:rPr>
          <w:rFonts w:ascii="Arial" w:hAnsi="Arial" w:cs="Arial"/>
          <w:b/>
          <w:sz w:val="15"/>
          <w:szCs w:val="15"/>
        </w:rPr>
        <w:t>30.06.2023</w:t>
      </w:r>
    </w:p>
    <w:p w14:paraId="03B5BEBE" w14:textId="072D9F9A" w:rsidR="00102B2D" w:rsidRPr="007A13FF" w:rsidRDefault="00102B2D" w:rsidP="00102B2D">
      <w:pPr>
        <w:pBdr>
          <w:top w:val="single" w:sz="4" w:space="1" w:color="00000A"/>
          <w:left w:val="single" w:sz="4" w:space="4" w:color="00000A"/>
          <w:bottom w:val="single" w:sz="4" w:space="0" w:color="00000A"/>
          <w:right w:val="single" w:sz="4" w:space="4" w:color="00000A"/>
        </w:pBdr>
        <w:shd w:val="clear" w:color="auto" w:fill="BFBFBF"/>
        <w:spacing w:before="0" w:after="0"/>
        <w:rPr>
          <w:rFonts w:ascii="Arial" w:hAnsi="Arial" w:cs="Arial"/>
          <w:b/>
          <w:w w:val="0"/>
          <w:sz w:val="15"/>
          <w:szCs w:val="15"/>
        </w:rPr>
      </w:pPr>
      <w:r>
        <w:rPr>
          <w:rFonts w:ascii="Arial" w:hAnsi="Arial" w:cs="Arial"/>
          <w:b/>
          <w:sz w:val="15"/>
          <w:szCs w:val="15"/>
        </w:rPr>
        <w:t>GUUE</w:t>
      </w:r>
      <w:r w:rsidR="00F610A0">
        <w:rPr>
          <w:rFonts w:ascii="Arial" w:hAnsi="Arial" w:cs="Arial"/>
          <w:b/>
          <w:sz w:val="15"/>
          <w:szCs w:val="15"/>
        </w:rPr>
        <w:t xml:space="preserve"> </w:t>
      </w:r>
      <w:r w:rsidR="00DA2237">
        <w:rPr>
          <w:rFonts w:ascii="Arial" w:hAnsi="Arial" w:cs="Arial"/>
          <w:b/>
          <w:sz w:val="15"/>
          <w:szCs w:val="15"/>
        </w:rPr>
        <w:t xml:space="preserve">GU/S </w:t>
      </w:r>
      <w:r w:rsidR="00456F54">
        <w:rPr>
          <w:rFonts w:ascii="Arial" w:hAnsi="Arial" w:cs="Arial"/>
          <w:b/>
          <w:sz w:val="15"/>
          <w:szCs w:val="15"/>
        </w:rPr>
        <w:t>122</w:t>
      </w:r>
      <w:r w:rsidR="00F629A7">
        <w:rPr>
          <w:rFonts w:ascii="Arial" w:hAnsi="Arial" w:cs="Arial"/>
          <w:b/>
          <w:sz w:val="15"/>
          <w:szCs w:val="15"/>
        </w:rPr>
        <w:t xml:space="preserve"> del </w:t>
      </w:r>
      <w:r w:rsidR="00456F54">
        <w:rPr>
          <w:rFonts w:ascii="Arial" w:hAnsi="Arial" w:cs="Arial"/>
          <w:b/>
          <w:sz w:val="15"/>
          <w:szCs w:val="15"/>
        </w:rPr>
        <w:t>28.06.2023</w:t>
      </w:r>
    </w:p>
    <w:p w14:paraId="6E633917" w14:textId="77777777"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14:paraId="6F921ECA"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415" w:type="dxa"/>
        <w:tblInd w:w="-147" w:type="dxa"/>
        <w:tblLayout w:type="fixed"/>
        <w:tblCellMar>
          <w:left w:w="93" w:type="dxa"/>
        </w:tblCellMar>
        <w:tblLook w:val="0000" w:firstRow="0" w:lastRow="0" w:firstColumn="0" w:lastColumn="0" w:noHBand="0" w:noVBand="0"/>
      </w:tblPr>
      <w:tblGrid>
        <w:gridCol w:w="4771"/>
        <w:gridCol w:w="4644"/>
      </w:tblGrid>
      <w:tr w:rsidR="00A23B3E" w14:paraId="5C7BC552" w14:textId="77777777" w:rsidTr="00941789">
        <w:trPr>
          <w:trHeight w:val="349"/>
        </w:trPr>
        <w:tc>
          <w:tcPr>
            <w:tcW w:w="4771" w:type="dxa"/>
            <w:tcBorders>
              <w:top w:val="single" w:sz="4" w:space="0" w:color="00000A"/>
              <w:left w:val="single" w:sz="4" w:space="0" w:color="00000A"/>
              <w:bottom w:val="single" w:sz="4" w:space="0" w:color="00000A"/>
              <w:right w:val="single" w:sz="4" w:space="0" w:color="00000A"/>
            </w:tcBorders>
            <w:shd w:val="clear" w:color="auto" w:fill="FFFFFF"/>
          </w:tcPr>
          <w:p w14:paraId="53B419E7" w14:textId="77777777"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5289C3" w14:textId="77777777" w:rsidR="00A23B3E" w:rsidRDefault="00A23B3E" w:rsidP="004049AA">
            <w:r>
              <w:rPr>
                <w:rFonts w:ascii="Arial" w:hAnsi="Arial" w:cs="Arial"/>
                <w:b/>
                <w:sz w:val="14"/>
                <w:szCs w:val="14"/>
              </w:rPr>
              <w:t>Risposta:</w:t>
            </w:r>
            <w:r w:rsidR="004049AA">
              <w:rPr>
                <w:rFonts w:ascii="Arial" w:hAnsi="Arial" w:cs="Arial"/>
                <w:b/>
                <w:sz w:val="14"/>
                <w:szCs w:val="14"/>
              </w:rPr>
              <w:t xml:space="preserve"> </w:t>
            </w:r>
          </w:p>
        </w:tc>
      </w:tr>
      <w:tr w:rsidR="00A23B3E" w14:paraId="3A084859" w14:textId="77777777" w:rsidTr="00941789">
        <w:trPr>
          <w:trHeight w:val="349"/>
        </w:trPr>
        <w:tc>
          <w:tcPr>
            <w:tcW w:w="4771" w:type="dxa"/>
            <w:tcBorders>
              <w:top w:val="single" w:sz="4" w:space="0" w:color="00000A"/>
              <w:left w:val="single" w:sz="4" w:space="0" w:color="00000A"/>
              <w:bottom w:val="single" w:sz="4" w:space="0" w:color="00000A"/>
              <w:right w:val="single" w:sz="4" w:space="0" w:color="00000A"/>
            </w:tcBorders>
            <w:shd w:val="clear" w:color="auto" w:fill="FFFFFF"/>
          </w:tcPr>
          <w:p w14:paraId="134DBF92"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14:paraId="28BB0348" w14:textId="77777777"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79A053" w14:textId="77777777" w:rsidR="004049AA" w:rsidRPr="004049AA" w:rsidRDefault="004049AA" w:rsidP="00DA2237">
            <w:pPr>
              <w:rPr>
                <w:rFonts w:ascii="Arial" w:hAnsi="Arial" w:cs="Arial"/>
                <w:color w:val="000000"/>
                <w:sz w:val="14"/>
                <w:szCs w:val="14"/>
              </w:rPr>
            </w:pPr>
            <w:r>
              <w:rPr>
                <w:rFonts w:ascii="Arial" w:hAnsi="Arial" w:cs="Arial"/>
                <w:color w:val="000000"/>
                <w:sz w:val="14"/>
                <w:szCs w:val="14"/>
              </w:rPr>
              <w:t xml:space="preserve">AGENZIA DEL DEMANIO </w:t>
            </w:r>
            <w:r w:rsidRPr="004049AA">
              <w:rPr>
                <w:rFonts w:ascii="Arial" w:hAnsi="Arial" w:cs="Arial"/>
                <w:color w:val="000000"/>
                <w:sz w:val="14"/>
                <w:szCs w:val="14"/>
              </w:rPr>
              <w:t>DIREZIO</w:t>
            </w:r>
            <w:r>
              <w:rPr>
                <w:rFonts w:ascii="Arial" w:hAnsi="Arial" w:cs="Arial"/>
                <w:color w:val="000000"/>
                <w:sz w:val="14"/>
                <w:szCs w:val="14"/>
              </w:rPr>
              <w:t>N</w:t>
            </w:r>
            <w:r w:rsidRPr="004049AA">
              <w:rPr>
                <w:rFonts w:ascii="Arial" w:hAnsi="Arial" w:cs="Arial"/>
                <w:color w:val="000000"/>
                <w:sz w:val="14"/>
                <w:szCs w:val="14"/>
              </w:rPr>
              <w:t xml:space="preserve">E </w:t>
            </w:r>
            <w:r>
              <w:rPr>
                <w:rFonts w:ascii="Arial" w:hAnsi="Arial" w:cs="Arial"/>
                <w:color w:val="000000"/>
                <w:sz w:val="14"/>
                <w:szCs w:val="14"/>
              </w:rPr>
              <w:t xml:space="preserve">REGIONALE </w:t>
            </w:r>
            <w:r w:rsidR="00DA2237">
              <w:rPr>
                <w:rFonts w:ascii="Arial" w:hAnsi="Arial" w:cs="Arial"/>
                <w:color w:val="000000"/>
                <w:sz w:val="14"/>
                <w:szCs w:val="14"/>
              </w:rPr>
              <w:t xml:space="preserve">LOMBARDIA </w:t>
            </w:r>
            <w:r>
              <w:rPr>
                <w:rFonts w:ascii="Arial" w:hAnsi="Arial" w:cs="Arial"/>
                <w:color w:val="000000"/>
                <w:sz w:val="14"/>
                <w:szCs w:val="14"/>
              </w:rPr>
              <w:t>-</w:t>
            </w:r>
            <w:r>
              <w:t xml:space="preserve"> </w:t>
            </w:r>
            <w:r w:rsidRPr="004049AA">
              <w:rPr>
                <w:rFonts w:ascii="Arial" w:hAnsi="Arial" w:cs="Arial"/>
                <w:color w:val="000000"/>
                <w:sz w:val="14"/>
                <w:szCs w:val="14"/>
              </w:rPr>
              <w:t>Codice fiscale</w:t>
            </w:r>
            <w:r>
              <w:rPr>
                <w:rFonts w:ascii="Arial" w:hAnsi="Arial" w:cs="Arial"/>
                <w:color w:val="000000"/>
                <w:sz w:val="14"/>
                <w:szCs w:val="14"/>
              </w:rPr>
              <w:t xml:space="preserve"> </w:t>
            </w:r>
            <w:r w:rsidRPr="004049AA">
              <w:rPr>
                <w:rFonts w:ascii="Arial" w:hAnsi="Arial" w:cs="Arial"/>
                <w:color w:val="000000"/>
                <w:sz w:val="14"/>
                <w:szCs w:val="14"/>
              </w:rPr>
              <w:t>06340981007</w:t>
            </w:r>
          </w:p>
        </w:tc>
      </w:tr>
      <w:tr w:rsidR="00A23B3E" w14:paraId="06A71286" w14:textId="77777777" w:rsidTr="00941789">
        <w:trPr>
          <w:trHeight w:val="485"/>
        </w:trPr>
        <w:tc>
          <w:tcPr>
            <w:tcW w:w="4771" w:type="dxa"/>
            <w:tcBorders>
              <w:top w:val="single" w:sz="4" w:space="0" w:color="00000A"/>
              <w:left w:val="single" w:sz="4" w:space="0" w:color="00000A"/>
              <w:bottom w:val="single" w:sz="4" w:space="0" w:color="00000A"/>
              <w:right w:val="single" w:sz="4" w:space="0" w:color="00000A"/>
            </w:tcBorders>
            <w:shd w:val="clear" w:color="auto" w:fill="FFFFFF"/>
          </w:tcPr>
          <w:p w14:paraId="6ACC6103" w14:textId="77777777"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B29265" w14:textId="77777777" w:rsidR="004049AA" w:rsidRPr="004049AA" w:rsidRDefault="00A23B3E">
            <w:pPr>
              <w:rPr>
                <w:rFonts w:ascii="Arial" w:hAnsi="Arial" w:cs="Arial"/>
                <w:b/>
                <w:sz w:val="14"/>
                <w:szCs w:val="14"/>
              </w:rPr>
            </w:pPr>
            <w:r>
              <w:rPr>
                <w:rFonts w:ascii="Arial" w:hAnsi="Arial" w:cs="Arial"/>
                <w:b/>
                <w:sz w:val="14"/>
                <w:szCs w:val="14"/>
              </w:rPr>
              <w:t>Risposta:</w:t>
            </w:r>
          </w:p>
        </w:tc>
      </w:tr>
      <w:tr w:rsidR="00A23B3E" w14:paraId="4654BCB3" w14:textId="77777777" w:rsidTr="00941789">
        <w:trPr>
          <w:trHeight w:val="484"/>
        </w:trPr>
        <w:tc>
          <w:tcPr>
            <w:tcW w:w="4771" w:type="dxa"/>
            <w:tcBorders>
              <w:top w:val="single" w:sz="4" w:space="0" w:color="00000A"/>
              <w:left w:val="single" w:sz="4" w:space="0" w:color="00000A"/>
              <w:bottom w:val="single" w:sz="4" w:space="0" w:color="00000A"/>
              <w:right w:val="single" w:sz="4" w:space="0" w:color="00000A"/>
            </w:tcBorders>
            <w:shd w:val="clear" w:color="auto" w:fill="FFFFFF"/>
          </w:tcPr>
          <w:p w14:paraId="527E4C63" w14:textId="77777777"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C60F61" w14:textId="77777777" w:rsidR="008D2FB3" w:rsidRPr="008D2FB3" w:rsidRDefault="008D2FB3" w:rsidP="008D2FB3">
            <w:pPr>
              <w:jc w:val="both"/>
              <w:rPr>
                <w:rFonts w:ascii="Arial" w:hAnsi="Arial" w:cs="Arial"/>
                <w:bCs/>
                <w:iCs/>
                <w:sz w:val="12"/>
                <w:szCs w:val="14"/>
              </w:rPr>
            </w:pPr>
            <w:r w:rsidRPr="008D2FB3">
              <w:rPr>
                <w:rFonts w:ascii="Arial" w:hAnsi="Arial" w:cs="Arial"/>
                <w:bCs/>
                <w:iCs/>
                <w:sz w:val="12"/>
                <w:szCs w:val="14"/>
              </w:rPr>
              <w:t>Gara Europea con procedura aperta telematica, ai sensi dell’art. 60 del D.lgs. 18 aprile 2016 n.50 e ss.mm e ii. per l’affidamento del servizio di verifica della vulnerabilità sismica, diagnosi energetica, comprensiva del rilievo multidisciplinare da restituire in modalità BIM e delle indagini, relativi ad una pluralità di beni di proprietà dello Stato situati nella Regione Lombardia.</w:t>
            </w:r>
          </w:p>
          <w:p w14:paraId="52454429" w14:textId="057B21A3" w:rsidR="00A23B3E" w:rsidRPr="001F6716" w:rsidRDefault="00A23B3E" w:rsidP="00ED7ED7">
            <w:pPr>
              <w:jc w:val="both"/>
              <w:rPr>
                <w:rFonts w:ascii="Arial" w:hAnsi="Arial" w:cs="Arial"/>
                <w:sz w:val="12"/>
                <w:szCs w:val="14"/>
              </w:rPr>
            </w:pPr>
          </w:p>
        </w:tc>
      </w:tr>
      <w:tr w:rsidR="00A23B3E" w14:paraId="3911443E" w14:textId="77777777" w:rsidTr="00941789">
        <w:trPr>
          <w:trHeight w:val="484"/>
        </w:trPr>
        <w:tc>
          <w:tcPr>
            <w:tcW w:w="4771" w:type="dxa"/>
            <w:tcBorders>
              <w:top w:val="single" w:sz="4" w:space="0" w:color="00000A"/>
              <w:left w:val="single" w:sz="4" w:space="0" w:color="00000A"/>
              <w:bottom w:val="single" w:sz="4" w:space="0" w:color="00000A"/>
              <w:right w:val="single" w:sz="4" w:space="0" w:color="00000A"/>
            </w:tcBorders>
            <w:shd w:val="clear" w:color="auto" w:fill="FFFFFF"/>
          </w:tcPr>
          <w:p w14:paraId="3BD7F6C5" w14:textId="77777777"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22B1F0" w14:textId="77777777" w:rsidR="00A23B3E" w:rsidRDefault="0029239D">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3AC74832" w14:textId="77777777" w:rsidTr="00941789">
        <w:trPr>
          <w:trHeight w:val="484"/>
        </w:trPr>
        <w:tc>
          <w:tcPr>
            <w:tcW w:w="4771" w:type="dxa"/>
            <w:tcBorders>
              <w:top w:val="single" w:sz="4" w:space="0" w:color="00000A"/>
              <w:left w:val="single" w:sz="4" w:space="0" w:color="00000A"/>
              <w:bottom w:val="single" w:sz="4" w:space="0" w:color="00000A"/>
              <w:right w:val="single" w:sz="4" w:space="0" w:color="00000A"/>
            </w:tcBorders>
            <w:shd w:val="clear" w:color="auto" w:fill="FFFFFF"/>
          </w:tcPr>
          <w:p w14:paraId="6673C242" w14:textId="77777777" w:rsidR="00A23B3E" w:rsidRPr="00AE0EF1" w:rsidRDefault="00A23B3E">
            <w:pPr>
              <w:rPr>
                <w:rFonts w:ascii="Arial" w:hAnsi="Arial" w:cs="Arial"/>
                <w:color w:val="000000"/>
                <w:sz w:val="14"/>
                <w:szCs w:val="14"/>
              </w:rPr>
            </w:pPr>
            <w:r w:rsidRPr="00AE0EF1">
              <w:rPr>
                <w:rFonts w:ascii="Arial" w:hAnsi="Arial" w:cs="Arial"/>
                <w:color w:val="000000"/>
                <w:sz w:val="14"/>
                <w:szCs w:val="14"/>
              </w:rPr>
              <w:t xml:space="preserve">CIG </w:t>
            </w:r>
          </w:p>
          <w:p w14:paraId="01F03F9D" w14:textId="77777777" w:rsidR="00A23B3E" w:rsidRPr="00AE0EF1" w:rsidRDefault="00A23B3E">
            <w:pPr>
              <w:rPr>
                <w:rFonts w:ascii="Arial" w:hAnsi="Arial" w:cs="Arial"/>
                <w:color w:val="000000"/>
                <w:sz w:val="14"/>
                <w:szCs w:val="14"/>
              </w:rPr>
            </w:pPr>
            <w:r w:rsidRPr="00AE0EF1">
              <w:rPr>
                <w:rFonts w:ascii="Arial" w:hAnsi="Arial" w:cs="Arial"/>
                <w:color w:val="000000"/>
                <w:sz w:val="14"/>
                <w:szCs w:val="14"/>
              </w:rPr>
              <w:t>CUP (ove previsto)</w:t>
            </w:r>
          </w:p>
          <w:p w14:paraId="78C51125" w14:textId="77777777" w:rsidR="00A23B3E" w:rsidRPr="00AE0EF1" w:rsidRDefault="00A23B3E">
            <w:pPr>
              <w:rPr>
                <w:color w:val="000000"/>
              </w:rPr>
            </w:pPr>
            <w:r w:rsidRPr="00AE0EF1">
              <w:rPr>
                <w:rFonts w:ascii="Arial" w:hAnsi="Arial" w:cs="Arial"/>
                <w:color w:val="000000"/>
                <w:sz w:val="14"/>
                <w:szCs w:val="14"/>
              </w:rPr>
              <w:t>Codice progetto (ove l’appalto sia finanziato o cofinanziato con fondi europei)</w:t>
            </w:r>
            <w:r w:rsidRPr="00AE0EF1">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ED2A15" w14:textId="30F2BC97" w:rsidR="008D2FB3" w:rsidRDefault="008D2FB3">
            <w:pPr>
              <w:rPr>
                <w:rFonts w:ascii="Arial" w:hAnsi="Arial" w:cs="Arial"/>
                <w:b/>
                <w:noProof/>
                <w:color w:val="auto"/>
                <w:sz w:val="14"/>
                <w:szCs w:val="14"/>
              </w:rPr>
            </w:pPr>
            <w:r w:rsidRPr="008D2FB3">
              <w:rPr>
                <w:rFonts w:ascii="Arial" w:hAnsi="Arial" w:cs="Arial"/>
                <w:b/>
                <w:noProof/>
                <w:color w:val="auto"/>
                <w:sz w:val="14"/>
                <w:szCs w:val="14"/>
                <w:lang w:bidi="ar-SA"/>
              </w:rPr>
              <w:t>(LOTTO 1): 99093996BE</w:t>
            </w:r>
            <w:r w:rsidRPr="008D2FB3">
              <w:rPr>
                <w:rFonts w:ascii="Arial" w:hAnsi="Arial" w:cs="Arial"/>
                <w:b/>
                <w:noProof/>
                <w:color w:val="auto"/>
                <w:sz w:val="14"/>
                <w:szCs w:val="14"/>
              </w:rPr>
              <w:t xml:space="preserve"> (LOTTO 2): 9909460914</w:t>
            </w:r>
          </w:p>
          <w:p w14:paraId="0B50EE01" w14:textId="49769750" w:rsidR="00A23B3E" w:rsidRPr="00AE0EF1" w:rsidRDefault="008D2FB3">
            <w:pPr>
              <w:rPr>
                <w:color w:val="000000"/>
              </w:rPr>
            </w:pPr>
            <w:r w:rsidRPr="008D2FB3">
              <w:rPr>
                <w:rFonts w:ascii="Arial" w:hAnsi="Arial" w:cs="Arial"/>
                <w:b/>
                <w:bCs/>
                <w:iCs/>
                <w:color w:val="auto"/>
                <w:sz w:val="14"/>
                <w:szCs w:val="14"/>
              </w:rPr>
              <w:t>G89I23000660001</w:t>
            </w:r>
          </w:p>
        </w:tc>
      </w:tr>
    </w:tbl>
    <w:p w14:paraId="0A2989F9"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14:paraId="769EC6D5" w14:textId="77777777"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14:paraId="443ECE1E" w14:textId="77777777" w:rsidR="00A23B3E" w:rsidRDefault="00C813D1" w:rsidP="00FB3543">
      <w:pPr>
        <w:pStyle w:val="SectionTitle"/>
        <w:rPr>
          <w:rFonts w:ascii="Arial" w:hAnsi="Arial" w:cs="Arial"/>
          <w:sz w:val="14"/>
          <w:szCs w:val="14"/>
        </w:rPr>
      </w:pPr>
      <w:r>
        <w:rPr>
          <w:rFonts w:ascii="Arial" w:hAnsi="Arial" w:cs="Arial"/>
          <w:b w:val="0"/>
          <w:noProof/>
          <w:color w:val="000000"/>
          <w:sz w:val="15"/>
          <w:szCs w:val="15"/>
          <w:lang w:bidi="ar-SA"/>
        </w:rPr>
        <mc:AlternateContent>
          <mc:Choice Requires="wps">
            <w:drawing>
              <wp:anchor distT="0" distB="0" distL="114300" distR="114300" simplePos="0" relativeHeight="251638272" behindDoc="0" locked="0" layoutInCell="1" allowOverlap="1" wp14:anchorId="6534CA0F" wp14:editId="35387F7C">
                <wp:simplePos x="0" y="0"/>
                <wp:positionH relativeFrom="column">
                  <wp:posOffset>5864225</wp:posOffset>
                </wp:positionH>
                <wp:positionV relativeFrom="paragraph">
                  <wp:posOffset>3361690</wp:posOffset>
                </wp:positionV>
                <wp:extent cx="566420" cy="112395"/>
                <wp:effectExtent l="73025" t="54610" r="36830" b="80645"/>
                <wp:wrapNone/>
                <wp:docPr id="44"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71537" id="AutoShape 13" o:spid="_x0000_s1026" type="#_x0000_t66" style="position:absolute;margin-left:461.75pt;margin-top:264.7pt;width:44.6pt;height:8.8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c6FlwIAADwFAAAOAAAAZHJzL2Uyb0RvYy54bWysVE2P0zAQvSPxHyzfaT6adt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" fillcolor="#c0504d" strokecolor="#f2f2f2" strokeweight="3pt">
                <v:shadow on="t" color="#622423" opacity=".5" offset="1pt"/>
              </v:shape>
            </w:pict>
          </mc:Fallback>
        </mc:AlternateContent>
      </w:r>
      <w:r w:rsidR="00A23B3E">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4709"/>
        <w:gridCol w:w="4416"/>
      </w:tblGrid>
      <w:tr w:rsidR="00A23B3E" w14:paraId="7B23C844" w14:textId="77777777"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38762EBD" w14:textId="77777777" w:rsidR="00A23B3E" w:rsidRDefault="00A23B3E">
            <w:r>
              <w:rPr>
                <w:rFonts w:ascii="Arial" w:hAnsi="Arial" w:cs="Arial"/>
                <w:b/>
                <w:sz w:val="14"/>
                <w:szCs w:val="14"/>
              </w:rPr>
              <w:t>Dati identificativi</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28EBDA55" w14:textId="77777777" w:rsidR="00A23B3E" w:rsidRDefault="00A23B3E">
            <w:pPr>
              <w:pStyle w:val="Text1"/>
              <w:ind w:left="0"/>
            </w:pPr>
            <w:r>
              <w:rPr>
                <w:rFonts w:ascii="Arial" w:hAnsi="Arial" w:cs="Arial"/>
                <w:b/>
                <w:sz w:val="14"/>
                <w:szCs w:val="14"/>
              </w:rPr>
              <w:t>Risposta:</w:t>
            </w:r>
          </w:p>
        </w:tc>
      </w:tr>
      <w:tr w:rsidR="00A23B3E" w14:paraId="2E8E05FB" w14:textId="77777777"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26C6CD4B" w14:textId="77777777" w:rsidR="00A23B3E" w:rsidRDefault="00A23B3E">
            <w:pPr>
              <w:pStyle w:val="NumPar1"/>
              <w:ind w:left="850" w:hanging="850"/>
            </w:pPr>
            <w:r>
              <w:rPr>
                <w:rFonts w:ascii="Arial" w:hAnsi="Arial" w:cs="Arial"/>
                <w:sz w:val="14"/>
                <w:szCs w:val="14"/>
              </w:rPr>
              <w:t>Nome:</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33BE8200" w14:textId="77777777" w:rsidR="00A23B3E" w:rsidRDefault="0029239D">
            <w:pPr>
              <w:pStyle w:val="Text1"/>
              <w:ind w:left="0"/>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0EB1DD5C" w14:textId="77777777" w:rsidTr="00B6381B">
        <w:trPr>
          <w:trHeight w:val="826"/>
        </w:trPr>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198828B5" w14:textId="77777777" w:rsidR="00A23B3E" w:rsidRDefault="00A23B3E">
            <w:pPr>
              <w:pStyle w:val="Text1"/>
              <w:ind w:left="0"/>
              <w:rPr>
                <w:rFonts w:ascii="Arial" w:hAnsi="Arial" w:cs="Arial"/>
                <w:sz w:val="14"/>
                <w:szCs w:val="14"/>
              </w:rPr>
            </w:pPr>
            <w:r>
              <w:rPr>
                <w:rFonts w:ascii="Arial" w:hAnsi="Arial" w:cs="Arial"/>
                <w:sz w:val="14"/>
                <w:szCs w:val="14"/>
              </w:rPr>
              <w:t>Partita IVA, se applicabile:</w:t>
            </w:r>
          </w:p>
          <w:p w14:paraId="178E55EA" w14:textId="77777777"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4A82A14A" w14:textId="77777777" w:rsidR="0029239D" w:rsidRDefault="0029239D">
            <w:pPr>
              <w:pStyle w:val="Text1"/>
              <w:ind w:left="0"/>
              <w:rPr>
                <w:rFonts w:ascii="Arial" w:hAnsi="Arial" w:cs="Arial"/>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4"/>
                <w:szCs w:val="14"/>
              </w:rPr>
              <w:t xml:space="preserve"> </w:t>
            </w:r>
          </w:p>
          <w:p w14:paraId="10725EF7" w14:textId="77777777" w:rsidR="00A23B3E" w:rsidRDefault="0029239D">
            <w:pPr>
              <w:pStyle w:val="Text1"/>
              <w:ind w:left="0"/>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69BF960A" w14:textId="77777777"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5885CBAA" w14:textId="77777777" w:rsidR="00A23B3E" w:rsidRDefault="00A23B3E">
            <w:pPr>
              <w:pStyle w:val="Text1"/>
              <w:ind w:left="0"/>
            </w:pPr>
            <w:r>
              <w:rPr>
                <w:rFonts w:ascii="Arial" w:hAnsi="Arial" w:cs="Arial"/>
                <w:sz w:val="14"/>
                <w:szCs w:val="14"/>
              </w:rPr>
              <w:t xml:space="preserve">Indirizzo postale: </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1FE33045" w14:textId="77777777" w:rsidR="00A23B3E" w:rsidRDefault="0029239D">
            <w:pPr>
              <w:pStyle w:val="Text1"/>
              <w:ind w:left="0"/>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511917EE" w14:textId="77777777" w:rsidTr="00B6381B">
        <w:trPr>
          <w:trHeight w:val="1184"/>
        </w:trPr>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75EBE8B4" w14:textId="77777777" w:rsidR="00A23B3E" w:rsidRPr="003A443E" w:rsidRDefault="00A23B3E" w:rsidP="0029239D">
            <w:pPr>
              <w:pStyle w:val="Text1"/>
              <w:spacing w:after="240"/>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764B30E2" w14:textId="77777777" w:rsidR="00A23B3E" w:rsidRPr="003A443E" w:rsidRDefault="00A23B3E" w:rsidP="0029239D">
            <w:pPr>
              <w:pStyle w:val="Text1"/>
              <w:spacing w:after="240"/>
              <w:ind w:left="0"/>
              <w:rPr>
                <w:rFonts w:ascii="Arial" w:hAnsi="Arial" w:cs="Arial"/>
                <w:color w:val="000000"/>
                <w:sz w:val="14"/>
                <w:szCs w:val="14"/>
              </w:rPr>
            </w:pPr>
            <w:r w:rsidRPr="003A443E">
              <w:rPr>
                <w:rFonts w:ascii="Arial" w:hAnsi="Arial" w:cs="Arial"/>
                <w:color w:val="000000"/>
                <w:sz w:val="14"/>
                <w:szCs w:val="14"/>
              </w:rPr>
              <w:t>Telefono:</w:t>
            </w:r>
          </w:p>
          <w:p w14:paraId="3D9F32BB" w14:textId="77777777" w:rsidR="00A23B3E" w:rsidRPr="003A443E" w:rsidRDefault="00A23B3E" w:rsidP="0029239D">
            <w:pPr>
              <w:pStyle w:val="Text1"/>
              <w:spacing w:after="240"/>
              <w:ind w:left="0"/>
              <w:rPr>
                <w:rFonts w:ascii="Arial" w:hAnsi="Arial" w:cs="Arial"/>
                <w:color w:val="000000"/>
                <w:sz w:val="14"/>
                <w:szCs w:val="14"/>
              </w:rPr>
            </w:pPr>
            <w:r w:rsidRPr="003A443E">
              <w:rPr>
                <w:rFonts w:ascii="Arial" w:hAnsi="Arial" w:cs="Arial"/>
                <w:color w:val="000000"/>
                <w:sz w:val="14"/>
                <w:szCs w:val="14"/>
              </w:rPr>
              <w:t>PEC o e-mail:</w:t>
            </w:r>
          </w:p>
          <w:p w14:paraId="1F6A07AD" w14:textId="77777777" w:rsidR="00A23B3E" w:rsidRPr="003A443E" w:rsidRDefault="00A23B3E" w:rsidP="0029239D">
            <w:pPr>
              <w:pStyle w:val="Text1"/>
              <w:spacing w:after="240"/>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41B54639" w14:textId="77777777" w:rsidR="0029239D" w:rsidRDefault="0029239D" w:rsidP="0029239D">
            <w:pPr>
              <w:pStyle w:val="Text1"/>
              <w:ind w:left="0"/>
              <w:rPr>
                <w:rFonts w:ascii="Arial" w:hAnsi="Arial" w:cs="Arial"/>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4"/>
                <w:szCs w:val="14"/>
              </w:rPr>
              <w:t xml:space="preserve"> </w:t>
            </w:r>
          </w:p>
          <w:p w14:paraId="6253D265" w14:textId="77777777" w:rsidR="0029239D" w:rsidRDefault="0029239D" w:rsidP="0029239D">
            <w:pPr>
              <w:pStyle w:val="Text1"/>
              <w:ind w:left="0"/>
              <w:rPr>
                <w:rFonts w:ascii="Arial" w:hAnsi="Arial" w:cs="Arial"/>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4BB56CA" w14:textId="77777777" w:rsidR="0029239D" w:rsidRDefault="0029239D" w:rsidP="0029239D">
            <w:pPr>
              <w:pStyle w:val="Text1"/>
              <w:ind w:left="0"/>
              <w:rPr>
                <w:rFonts w:ascii="Arial" w:hAnsi="Arial" w:cs="Arial"/>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4"/>
                <w:szCs w:val="14"/>
              </w:rPr>
              <w:t xml:space="preserve"> </w:t>
            </w:r>
          </w:p>
          <w:p w14:paraId="61FD6503" w14:textId="77777777" w:rsidR="00A23B3E" w:rsidRDefault="0029239D">
            <w:pPr>
              <w:pStyle w:val="Text1"/>
              <w:ind w:left="0"/>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4"/>
                <w:szCs w:val="14"/>
              </w:rPr>
              <w:t xml:space="preserve"> </w:t>
            </w:r>
          </w:p>
        </w:tc>
      </w:tr>
      <w:tr w:rsidR="00A23B3E" w14:paraId="5DA6D79B" w14:textId="77777777"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4AB7D842" w14:textId="77777777" w:rsidR="00A23B3E" w:rsidRDefault="00A23B3E">
            <w:pPr>
              <w:pStyle w:val="Text1"/>
              <w:ind w:left="0"/>
            </w:pPr>
            <w:r>
              <w:rPr>
                <w:rFonts w:ascii="Arial" w:hAnsi="Arial" w:cs="Arial"/>
                <w:b/>
                <w:sz w:val="14"/>
                <w:szCs w:val="14"/>
              </w:rPr>
              <w:t>Informazioni generali:</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09F02ACE" w14:textId="77777777" w:rsidR="00A23B3E" w:rsidRDefault="00A23B3E">
            <w:pPr>
              <w:pStyle w:val="Text1"/>
              <w:ind w:left="0"/>
            </w:pPr>
            <w:r>
              <w:rPr>
                <w:rFonts w:ascii="Arial" w:hAnsi="Arial" w:cs="Arial"/>
                <w:b/>
                <w:sz w:val="14"/>
                <w:szCs w:val="14"/>
              </w:rPr>
              <w:t>Risposta:</w:t>
            </w:r>
          </w:p>
        </w:tc>
      </w:tr>
      <w:tr w:rsidR="00A23B3E" w14:paraId="4F5BAA15" w14:textId="77777777"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64AA4D0B" w14:textId="77777777"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745A82DF" w14:textId="77777777" w:rsidR="00A23B3E" w:rsidRDefault="0029239D">
            <w:pPr>
              <w:pStyle w:val="Text1"/>
              <w:ind w:left="0"/>
            </w:pPr>
            <w:r w:rsidRPr="0029239D">
              <w:rPr>
                <w:rFonts w:ascii="Arial" w:hAnsi="Arial" w:cs="Arial"/>
                <w:sz w:val="16"/>
              </w:rPr>
              <w:fldChar w:fldCharType="begin">
                <w:ffData>
                  <w:name w:val="Controllo1"/>
                  <w:enabled/>
                  <w:calcOnExit w:val="0"/>
                  <w:checkBox>
                    <w:sizeAuto/>
                    <w:default w:val="0"/>
                    <w:checked w:val="0"/>
                  </w:checkBox>
                </w:ffData>
              </w:fldChar>
            </w:r>
            <w:bookmarkStart w:id="0" w:name="Controllo1"/>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bookmarkEnd w:id="0"/>
            <w:r>
              <w:rPr>
                <w:rFonts w:ascii="Arial" w:hAnsi="Arial" w:cs="Arial"/>
                <w:sz w:val="22"/>
              </w:rPr>
              <w:t xml:space="preserve"> </w:t>
            </w:r>
            <w:r w:rsidR="00A23B3E">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sidR="00A23B3E">
              <w:rPr>
                <w:rFonts w:ascii="Arial" w:hAnsi="Arial" w:cs="Arial"/>
                <w:sz w:val="14"/>
                <w:szCs w:val="14"/>
              </w:rPr>
              <w:t xml:space="preserve"> No</w:t>
            </w:r>
          </w:p>
        </w:tc>
      </w:tr>
      <w:tr w:rsidR="00A23B3E" w14:paraId="150F2A3F" w14:textId="77777777"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0A98D840" w14:textId="77777777"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24ACC2F4" w14:textId="77777777" w:rsidR="00A23B3E" w:rsidRPr="003A443E" w:rsidRDefault="00A23B3E">
            <w:pPr>
              <w:pStyle w:val="Text1"/>
              <w:spacing w:before="0" w:after="0"/>
              <w:ind w:left="0"/>
              <w:rPr>
                <w:rFonts w:ascii="Arial" w:hAnsi="Arial" w:cs="Arial"/>
                <w:b/>
                <w:color w:val="000000"/>
                <w:sz w:val="14"/>
                <w:szCs w:val="14"/>
              </w:rPr>
            </w:pPr>
          </w:p>
          <w:p w14:paraId="12BFCADB" w14:textId="77777777"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14:paraId="62D60095" w14:textId="77777777" w:rsidR="00A23B3E" w:rsidRPr="003A443E" w:rsidRDefault="00A23B3E">
            <w:pPr>
              <w:pStyle w:val="Text1"/>
              <w:spacing w:before="0" w:after="0"/>
              <w:ind w:left="0"/>
              <w:rPr>
                <w:rFonts w:ascii="Arial" w:hAnsi="Arial" w:cs="Arial"/>
                <w:color w:val="000000"/>
                <w:sz w:val="14"/>
                <w:szCs w:val="14"/>
              </w:rPr>
            </w:pPr>
          </w:p>
          <w:p w14:paraId="46E149D7"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4BDAA4A8" w14:textId="77777777"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1DEB9BEC" w14:textId="77777777" w:rsidR="00A23B3E" w:rsidRDefault="0029239D">
            <w:pPr>
              <w:pStyle w:val="Text1"/>
              <w:spacing w:after="0"/>
              <w:ind w:left="0"/>
              <w:rPr>
                <w:rFonts w:ascii="Arial" w:hAnsi="Arial" w:cs="Arial"/>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00A23B3E">
              <w:rPr>
                <w:rFonts w:ascii="Arial" w:hAnsi="Arial" w:cs="Arial"/>
                <w:sz w:val="14"/>
                <w:szCs w:val="14"/>
              </w:rPr>
              <w:br/>
            </w:r>
          </w:p>
          <w:p w14:paraId="72C96CDF" w14:textId="77777777" w:rsidR="00A23B3E" w:rsidRDefault="00A23B3E">
            <w:pPr>
              <w:pStyle w:val="Text1"/>
              <w:spacing w:before="0" w:after="0"/>
              <w:ind w:left="0"/>
              <w:rPr>
                <w:rFonts w:ascii="Arial" w:hAnsi="Arial" w:cs="Arial"/>
                <w:sz w:val="14"/>
                <w:szCs w:val="14"/>
              </w:rPr>
            </w:pPr>
          </w:p>
          <w:p w14:paraId="3462936F" w14:textId="77777777" w:rsidR="00A23B3E" w:rsidRDefault="00A23B3E">
            <w:pPr>
              <w:pStyle w:val="Text1"/>
              <w:spacing w:before="0" w:after="0"/>
              <w:ind w:left="0"/>
              <w:rPr>
                <w:rFonts w:ascii="Arial" w:hAnsi="Arial" w:cs="Arial"/>
                <w:sz w:val="14"/>
                <w:szCs w:val="14"/>
              </w:rPr>
            </w:pPr>
          </w:p>
          <w:p w14:paraId="44BEDCDF" w14:textId="77777777" w:rsidR="00A23B3E" w:rsidRDefault="00A23B3E">
            <w:pPr>
              <w:pStyle w:val="Text1"/>
              <w:spacing w:before="0" w:after="0"/>
              <w:ind w:left="0"/>
              <w:rPr>
                <w:rFonts w:ascii="Arial" w:hAnsi="Arial" w:cs="Arial"/>
                <w:sz w:val="14"/>
                <w:szCs w:val="14"/>
              </w:rPr>
            </w:pPr>
          </w:p>
          <w:p w14:paraId="692C1ECA" w14:textId="77777777" w:rsidR="00A23B3E" w:rsidRDefault="00A23B3E">
            <w:pPr>
              <w:pStyle w:val="Text1"/>
              <w:spacing w:before="0" w:after="0"/>
              <w:ind w:left="0"/>
              <w:rPr>
                <w:rFonts w:ascii="Arial" w:hAnsi="Arial" w:cs="Arial"/>
                <w:sz w:val="14"/>
                <w:szCs w:val="14"/>
              </w:rPr>
            </w:pPr>
          </w:p>
          <w:p w14:paraId="5CA62C09" w14:textId="77777777" w:rsidR="00A23B3E" w:rsidRDefault="004575B0">
            <w:pPr>
              <w:pStyle w:val="Text1"/>
              <w:spacing w:before="0" w:after="0"/>
              <w:ind w:left="0"/>
              <w:rPr>
                <w:rFonts w:ascii="Arial" w:hAnsi="Arial" w:cs="Arial"/>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DF42A63" w14:textId="77777777" w:rsidR="00A23B3E" w:rsidRDefault="00A23B3E">
            <w:pPr>
              <w:pStyle w:val="Text1"/>
              <w:spacing w:before="0" w:after="0"/>
              <w:ind w:left="0"/>
              <w:rPr>
                <w:rFonts w:ascii="Arial" w:hAnsi="Arial" w:cs="Arial"/>
                <w:sz w:val="14"/>
                <w:szCs w:val="14"/>
              </w:rPr>
            </w:pPr>
          </w:p>
          <w:p w14:paraId="4B0AFEFE" w14:textId="77777777" w:rsidR="00A23B3E" w:rsidRDefault="00A23B3E">
            <w:pPr>
              <w:pStyle w:val="Text1"/>
              <w:spacing w:before="0" w:after="0"/>
              <w:ind w:left="0"/>
              <w:rPr>
                <w:rFonts w:ascii="Arial" w:hAnsi="Arial" w:cs="Arial"/>
                <w:sz w:val="14"/>
                <w:szCs w:val="14"/>
              </w:rPr>
            </w:pPr>
          </w:p>
          <w:p w14:paraId="7FE526D1" w14:textId="77777777" w:rsidR="00A23B3E" w:rsidRDefault="004575B0">
            <w:pPr>
              <w:pStyle w:val="Text1"/>
              <w:spacing w:before="0" w:after="0"/>
              <w:ind w:left="0"/>
              <w:rPr>
                <w:rFonts w:ascii="Arial" w:hAnsi="Arial" w:cs="Arial"/>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5AD76047" w14:textId="77777777"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01D4725B"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14:paraId="4E33BAC4" w14:textId="77777777"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3190C367" w14:textId="77777777" w:rsidR="00A23B3E" w:rsidRPr="003A443E" w:rsidRDefault="00A23B3E">
            <w:pPr>
              <w:pStyle w:val="Text1"/>
              <w:spacing w:before="0" w:after="0"/>
              <w:ind w:left="0"/>
              <w:rPr>
                <w:rFonts w:ascii="Arial" w:hAnsi="Arial" w:cs="Arial"/>
                <w:color w:val="000000"/>
                <w:sz w:val="14"/>
                <w:szCs w:val="14"/>
              </w:rPr>
            </w:pPr>
          </w:p>
          <w:p w14:paraId="19A51ADD"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14:paraId="6E045EF5" w14:textId="77777777" w:rsidR="00A23B3E" w:rsidRPr="003A443E" w:rsidRDefault="00A23B3E">
            <w:pPr>
              <w:pStyle w:val="Text1"/>
              <w:spacing w:before="0" w:after="0"/>
              <w:ind w:left="0"/>
              <w:rPr>
                <w:rFonts w:ascii="Arial" w:hAnsi="Arial" w:cs="Arial"/>
                <w:color w:val="000000"/>
                <w:sz w:val="12"/>
                <w:szCs w:val="12"/>
              </w:rPr>
            </w:pPr>
          </w:p>
          <w:p w14:paraId="38BBD291" w14:textId="77777777"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1889DE5E" w14:textId="77777777" w:rsidR="00A23B3E" w:rsidRPr="003A443E" w:rsidRDefault="00A23B3E">
            <w:pPr>
              <w:pStyle w:val="Text1"/>
              <w:spacing w:before="0" w:after="0"/>
              <w:ind w:left="720"/>
              <w:rPr>
                <w:rFonts w:ascii="Arial" w:hAnsi="Arial" w:cs="Arial"/>
                <w:i/>
                <w:color w:val="000000"/>
                <w:sz w:val="14"/>
                <w:szCs w:val="14"/>
              </w:rPr>
            </w:pPr>
          </w:p>
          <w:p w14:paraId="7C247FE1" w14:textId="77777777" w:rsidR="001F35A9" w:rsidRPr="003A443E" w:rsidRDefault="001F35A9">
            <w:pPr>
              <w:pStyle w:val="Text1"/>
              <w:spacing w:before="0" w:after="0"/>
              <w:ind w:left="720"/>
              <w:rPr>
                <w:rFonts w:ascii="Arial" w:hAnsi="Arial" w:cs="Arial"/>
                <w:i/>
                <w:color w:val="000000"/>
                <w:sz w:val="14"/>
                <w:szCs w:val="14"/>
              </w:rPr>
            </w:pPr>
          </w:p>
          <w:p w14:paraId="1F4AE2BC"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14:paraId="16E913DA" w14:textId="77777777" w:rsidR="00A23B3E" w:rsidRPr="003A443E" w:rsidRDefault="00A23B3E">
            <w:pPr>
              <w:pStyle w:val="Text1"/>
              <w:spacing w:before="0" w:after="0"/>
              <w:ind w:left="284" w:hanging="284"/>
              <w:rPr>
                <w:rFonts w:ascii="Arial" w:hAnsi="Arial" w:cs="Arial"/>
                <w:color w:val="000000"/>
                <w:sz w:val="14"/>
                <w:szCs w:val="14"/>
              </w:rPr>
            </w:pPr>
          </w:p>
          <w:p w14:paraId="06AB459A" w14:textId="77777777" w:rsidR="00A23B3E" w:rsidRPr="003A443E" w:rsidRDefault="00A23B3E">
            <w:pPr>
              <w:pStyle w:val="Text1"/>
              <w:spacing w:before="0" w:after="0"/>
              <w:ind w:left="284" w:hanging="284"/>
              <w:rPr>
                <w:rFonts w:ascii="Arial" w:hAnsi="Arial" w:cs="Arial"/>
                <w:color w:val="000000"/>
                <w:sz w:val="14"/>
                <w:szCs w:val="14"/>
              </w:rPr>
            </w:pPr>
          </w:p>
          <w:p w14:paraId="7399C948" w14:textId="77777777" w:rsidR="00A23B3E" w:rsidRPr="003A443E" w:rsidRDefault="00A23B3E">
            <w:pPr>
              <w:pStyle w:val="Text1"/>
              <w:spacing w:before="0" w:after="0"/>
              <w:ind w:left="284" w:hanging="284"/>
              <w:rPr>
                <w:rFonts w:ascii="Arial" w:hAnsi="Arial" w:cs="Arial"/>
                <w:color w:val="000000"/>
                <w:sz w:val="14"/>
                <w:szCs w:val="14"/>
              </w:rPr>
            </w:pPr>
          </w:p>
          <w:p w14:paraId="6DCBD307" w14:textId="77777777" w:rsidR="00A23B3E" w:rsidRPr="003A443E" w:rsidRDefault="00A23B3E">
            <w:pPr>
              <w:pStyle w:val="Text1"/>
              <w:spacing w:before="0" w:after="0"/>
              <w:ind w:left="284" w:hanging="284"/>
              <w:rPr>
                <w:rFonts w:ascii="Arial" w:hAnsi="Arial" w:cs="Arial"/>
                <w:color w:val="000000"/>
                <w:sz w:val="14"/>
                <w:szCs w:val="14"/>
              </w:rPr>
            </w:pPr>
          </w:p>
          <w:p w14:paraId="3F6BA7C2" w14:textId="77777777"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200F8CD4" w14:textId="77777777"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14:paraId="0F9A6235" w14:textId="77777777"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14:paraId="30B63FC8" w14:textId="77777777"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14:paraId="5AB99BCB" w14:textId="77777777"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1D9AA72B" w14:textId="77777777" w:rsidR="00C121D1" w:rsidRDefault="00A23B3E" w:rsidP="00C121D1">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w:t>
            </w:r>
            <w:r w:rsidR="00C121D1">
              <w:rPr>
                <w:rFonts w:ascii="Arial" w:hAnsi="Arial" w:cs="Arial"/>
                <w:color w:val="000000"/>
                <w:sz w:val="14"/>
                <w:szCs w:val="14"/>
              </w:rPr>
              <w:t>e in un qualunque Stato membro</w:t>
            </w:r>
          </w:p>
          <w:p w14:paraId="510BF017" w14:textId="77777777" w:rsidR="00A23B3E" w:rsidRPr="003A443E" w:rsidRDefault="00A23B3E" w:rsidP="00C121D1">
            <w:pPr>
              <w:pStyle w:val="Text1"/>
              <w:tabs>
                <w:tab w:val="left" w:pos="284"/>
              </w:tabs>
              <w:ind w:left="284"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52068988" w14:textId="77777777" w:rsidR="00C121D1" w:rsidRDefault="00C121D1">
            <w:pPr>
              <w:pStyle w:val="Text1"/>
              <w:ind w:left="0"/>
              <w:rPr>
                <w:rFonts w:ascii="Arial" w:hAnsi="Arial" w:cs="Arial"/>
                <w:sz w:val="16"/>
              </w:rPr>
            </w:pPr>
          </w:p>
          <w:p w14:paraId="5FD704D0" w14:textId="77777777" w:rsidR="00A23B3E" w:rsidRDefault="0029239D">
            <w:pPr>
              <w:pStyle w:val="Text1"/>
              <w:ind w:left="0"/>
              <w:rPr>
                <w:rFonts w:ascii="Arial" w:hAnsi="Arial" w:cs="Arial"/>
                <w:sz w:val="15"/>
                <w:szCs w:val="15"/>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Pr>
                <w:rFonts w:ascii="Arial" w:hAnsi="Arial" w:cs="Arial"/>
                <w:sz w:val="15"/>
                <w:szCs w:val="15"/>
              </w:rPr>
              <w:t xml:space="preserve"> </w:t>
            </w:r>
          </w:p>
          <w:p w14:paraId="56E09AAB" w14:textId="77777777" w:rsidR="00A23B3E" w:rsidRDefault="00A23B3E">
            <w:pPr>
              <w:pStyle w:val="Text1"/>
              <w:ind w:left="0"/>
              <w:rPr>
                <w:rFonts w:ascii="Arial" w:hAnsi="Arial" w:cs="Arial"/>
                <w:sz w:val="15"/>
                <w:szCs w:val="15"/>
              </w:rPr>
            </w:pPr>
          </w:p>
          <w:p w14:paraId="019A7CAC" w14:textId="77777777" w:rsidR="00C121D1" w:rsidRPr="00C121D1" w:rsidRDefault="00C121D1" w:rsidP="00C121D1">
            <w:pPr>
              <w:pStyle w:val="Text1"/>
              <w:spacing w:before="0" w:after="0"/>
              <w:ind w:left="318"/>
              <w:rPr>
                <w:rFonts w:ascii="Arial" w:hAnsi="Arial" w:cs="Arial"/>
                <w:color w:val="000000"/>
                <w:sz w:val="14"/>
                <w:szCs w:val="14"/>
              </w:rPr>
            </w:pPr>
          </w:p>
          <w:p w14:paraId="1EAD9134" w14:textId="77777777" w:rsidR="00C121D1" w:rsidRPr="00C121D1" w:rsidRDefault="00C121D1" w:rsidP="00C121D1">
            <w:pPr>
              <w:pStyle w:val="Text1"/>
              <w:spacing w:before="0" w:after="0"/>
              <w:ind w:left="318"/>
              <w:rPr>
                <w:rFonts w:ascii="Arial" w:hAnsi="Arial" w:cs="Arial"/>
                <w:color w:val="000000"/>
                <w:sz w:val="14"/>
                <w:szCs w:val="14"/>
              </w:rPr>
            </w:pPr>
          </w:p>
          <w:p w14:paraId="03A82CA5" w14:textId="77777777" w:rsidR="00A23B3E" w:rsidRDefault="004575B0">
            <w:pPr>
              <w:pStyle w:val="Text1"/>
              <w:numPr>
                <w:ilvl w:val="0"/>
                <w:numId w:val="5"/>
              </w:numPr>
              <w:spacing w:before="0" w:after="0"/>
              <w:ind w:left="318" w:hanging="318"/>
              <w:rPr>
                <w:rFonts w:ascii="Arial" w:hAnsi="Arial" w:cs="Arial"/>
                <w:color w:val="000000"/>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color w:val="000000"/>
                <w:sz w:val="14"/>
                <w:szCs w:val="14"/>
              </w:rPr>
              <w:br/>
            </w:r>
          </w:p>
          <w:p w14:paraId="65C5701F" w14:textId="77777777" w:rsidR="001F35A9" w:rsidRDefault="00A23B3E" w:rsidP="00C121D1">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r w:rsidR="004575B0">
              <w:rPr>
                <w:rFonts w:ascii="Arial" w:hAnsi="Arial" w:cs="Arial"/>
              </w:rPr>
              <w:fldChar w:fldCharType="begin">
                <w:ffData>
                  <w:name w:val="Testo1"/>
                  <w:enabled/>
                  <w:calcOnExit w:val="0"/>
                  <w:textInput/>
                </w:ffData>
              </w:fldChar>
            </w:r>
            <w:r w:rsidR="004575B0">
              <w:rPr>
                <w:rFonts w:ascii="Arial" w:hAnsi="Arial" w:cs="Arial"/>
              </w:rPr>
              <w:instrText xml:space="preserve"> FORMTEXT </w:instrText>
            </w:r>
            <w:r w:rsidR="004575B0">
              <w:rPr>
                <w:rFonts w:ascii="Arial" w:hAnsi="Arial" w:cs="Arial"/>
              </w:rPr>
            </w:r>
            <w:r w:rsidR="004575B0">
              <w:rPr>
                <w:rFonts w:ascii="Arial" w:hAnsi="Arial" w:cs="Arial"/>
              </w:rPr>
              <w:fldChar w:fldCharType="separate"/>
            </w:r>
            <w:r w:rsidR="004575B0">
              <w:rPr>
                <w:rFonts w:ascii="Arial" w:hAnsi="Arial" w:cs="Arial"/>
                <w:noProof/>
              </w:rPr>
              <w:t> </w:t>
            </w:r>
            <w:r w:rsidR="004575B0">
              <w:rPr>
                <w:rFonts w:ascii="Arial" w:hAnsi="Arial" w:cs="Arial"/>
                <w:noProof/>
              </w:rPr>
              <w:t> </w:t>
            </w:r>
            <w:r w:rsidR="004575B0">
              <w:rPr>
                <w:rFonts w:ascii="Arial" w:hAnsi="Arial" w:cs="Arial"/>
                <w:noProof/>
              </w:rPr>
              <w:t> </w:t>
            </w:r>
            <w:r w:rsidR="004575B0">
              <w:rPr>
                <w:rFonts w:ascii="Arial" w:hAnsi="Arial" w:cs="Arial"/>
                <w:noProof/>
              </w:rPr>
              <w:t> </w:t>
            </w:r>
            <w:r w:rsidR="004575B0">
              <w:rPr>
                <w:rFonts w:ascii="Arial" w:hAnsi="Arial" w:cs="Arial"/>
                <w:noProof/>
              </w:rPr>
              <w:t> </w:t>
            </w:r>
            <w:r w:rsidR="004575B0">
              <w:rPr>
                <w:rFonts w:ascii="Arial" w:hAnsi="Arial" w:cs="Arial"/>
              </w:rPr>
              <w:fldChar w:fldCharType="end"/>
            </w:r>
          </w:p>
          <w:p w14:paraId="626B43F7" w14:textId="77777777" w:rsidR="00C121D1" w:rsidRDefault="00C121D1">
            <w:pPr>
              <w:pStyle w:val="Text1"/>
              <w:ind w:left="0"/>
              <w:rPr>
                <w:rFonts w:ascii="Arial" w:hAnsi="Arial" w:cs="Arial"/>
                <w:color w:val="000000"/>
                <w:sz w:val="14"/>
                <w:szCs w:val="14"/>
              </w:rPr>
            </w:pPr>
          </w:p>
          <w:p w14:paraId="481B5610" w14:textId="77777777" w:rsidR="00C121D1" w:rsidRDefault="00C121D1">
            <w:pPr>
              <w:pStyle w:val="Text1"/>
              <w:ind w:left="0"/>
              <w:rPr>
                <w:rFonts w:ascii="Arial" w:hAnsi="Arial" w:cs="Arial"/>
                <w:color w:val="000000"/>
                <w:sz w:val="14"/>
                <w:szCs w:val="14"/>
              </w:rPr>
            </w:pPr>
          </w:p>
          <w:p w14:paraId="5BC17CE7" w14:textId="77777777"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 xml:space="preserve">c) </w:t>
            </w:r>
            <w:r w:rsidR="00255947">
              <w:rPr>
                <w:rFonts w:ascii="Arial" w:hAnsi="Arial" w:cs="Arial"/>
              </w:rPr>
              <w:fldChar w:fldCharType="begin">
                <w:ffData>
                  <w:name w:val="Testo1"/>
                  <w:enabled/>
                  <w:calcOnExit w:val="0"/>
                  <w:textInput/>
                </w:ffData>
              </w:fldChar>
            </w:r>
            <w:r w:rsidR="00255947">
              <w:rPr>
                <w:rFonts w:ascii="Arial" w:hAnsi="Arial" w:cs="Arial"/>
              </w:rPr>
              <w:instrText xml:space="preserve"> FORMTEXT </w:instrText>
            </w:r>
            <w:r w:rsidR="00255947">
              <w:rPr>
                <w:rFonts w:ascii="Arial" w:hAnsi="Arial" w:cs="Arial"/>
              </w:rPr>
            </w:r>
            <w:r w:rsidR="00255947">
              <w:rPr>
                <w:rFonts w:ascii="Arial" w:hAnsi="Arial" w:cs="Arial"/>
              </w:rPr>
              <w:fldChar w:fldCharType="separate"/>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rPr>
              <w:fldChar w:fldCharType="end"/>
            </w:r>
            <w:r>
              <w:rPr>
                <w:rFonts w:ascii="Arial" w:hAnsi="Arial" w:cs="Arial"/>
                <w:color w:val="000000"/>
                <w:sz w:val="14"/>
                <w:szCs w:val="14"/>
              </w:rPr>
              <w:br/>
            </w:r>
            <w:r>
              <w:rPr>
                <w:rFonts w:ascii="Arial" w:hAnsi="Arial" w:cs="Arial"/>
                <w:color w:val="000000"/>
                <w:sz w:val="14"/>
                <w:szCs w:val="14"/>
              </w:rPr>
              <w:br/>
              <w:t xml:space="preserve">d)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p w14:paraId="28E182A3" w14:textId="77777777" w:rsidR="00A23B3E" w:rsidRDefault="00A23B3E">
            <w:pPr>
              <w:pStyle w:val="Text1"/>
              <w:ind w:left="0"/>
              <w:rPr>
                <w:rFonts w:ascii="Arial" w:hAnsi="Arial" w:cs="Arial"/>
                <w:color w:val="FF0000"/>
                <w:sz w:val="14"/>
                <w:szCs w:val="14"/>
                <w:highlight w:val="yellow"/>
              </w:rPr>
            </w:pPr>
          </w:p>
          <w:p w14:paraId="6E5D5D16" w14:textId="77777777" w:rsidR="00A23B3E" w:rsidRDefault="00A23B3E">
            <w:pPr>
              <w:pStyle w:val="Text1"/>
              <w:ind w:left="0"/>
              <w:rPr>
                <w:rFonts w:ascii="Arial" w:hAnsi="Arial" w:cs="Arial"/>
                <w:color w:val="FF0000"/>
                <w:sz w:val="14"/>
                <w:szCs w:val="14"/>
                <w:highlight w:val="yellow"/>
              </w:rPr>
            </w:pPr>
          </w:p>
          <w:p w14:paraId="0EC905D6" w14:textId="77777777" w:rsidR="00A23B3E" w:rsidRDefault="00A23B3E">
            <w:pPr>
              <w:pStyle w:val="Text1"/>
              <w:ind w:left="0"/>
              <w:rPr>
                <w:rFonts w:ascii="Arial" w:hAnsi="Arial" w:cs="Arial"/>
                <w:sz w:val="14"/>
                <w:szCs w:val="14"/>
              </w:rPr>
            </w:pPr>
          </w:p>
          <w:p w14:paraId="50F1AB7F" w14:textId="77777777" w:rsidR="00A23B3E" w:rsidRDefault="00A23B3E">
            <w:pPr>
              <w:pStyle w:val="Text1"/>
              <w:ind w:left="0"/>
              <w:rPr>
                <w:rFonts w:ascii="Arial" w:hAnsi="Arial" w:cs="Arial"/>
                <w:sz w:val="14"/>
                <w:szCs w:val="14"/>
              </w:rPr>
            </w:pPr>
          </w:p>
          <w:p w14:paraId="624D0F49" w14:textId="77777777" w:rsidR="001F35A9" w:rsidRDefault="001F35A9">
            <w:pPr>
              <w:pStyle w:val="Text1"/>
              <w:ind w:left="0"/>
              <w:rPr>
                <w:rFonts w:ascii="Arial" w:hAnsi="Arial" w:cs="Arial"/>
                <w:sz w:val="14"/>
                <w:szCs w:val="14"/>
              </w:rPr>
            </w:pPr>
          </w:p>
          <w:p w14:paraId="41504FCB" w14:textId="77777777" w:rsidR="00C121D1" w:rsidRDefault="00A23B3E">
            <w:pPr>
              <w:pStyle w:val="Text1"/>
              <w:ind w:left="0"/>
              <w:rPr>
                <w:rFonts w:ascii="Arial" w:hAnsi="Arial" w:cs="Arial"/>
                <w:sz w:val="14"/>
                <w:szCs w:val="14"/>
              </w:rPr>
            </w:pPr>
            <w:r>
              <w:rPr>
                <w:rFonts w:ascii="Arial" w:hAnsi="Arial" w:cs="Arial"/>
                <w:sz w:val="14"/>
                <w:szCs w:val="14"/>
              </w:rPr>
              <w:t xml:space="preserve">e)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r>
              <w:rPr>
                <w:rFonts w:ascii="Arial" w:hAnsi="Arial" w:cs="Arial"/>
                <w:sz w:val="14"/>
                <w:szCs w:val="14"/>
              </w:rPr>
              <w:br/>
            </w:r>
            <w:r>
              <w:rPr>
                <w:rFonts w:ascii="Arial" w:hAnsi="Arial" w:cs="Arial"/>
                <w:sz w:val="14"/>
                <w:szCs w:val="14"/>
              </w:rPr>
              <w:br/>
            </w:r>
          </w:p>
          <w:p w14:paraId="4111E448" w14:textId="77777777" w:rsidR="00C121D1" w:rsidRDefault="00C121D1">
            <w:pPr>
              <w:pStyle w:val="Text1"/>
              <w:ind w:left="0"/>
              <w:rPr>
                <w:rFonts w:ascii="Arial" w:hAnsi="Arial" w:cs="Arial"/>
                <w:sz w:val="14"/>
                <w:szCs w:val="14"/>
              </w:rPr>
            </w:pPr>
          </w:p>
          <w:p w14:paraId="666F6736" w14:textId="77777777" w:rsidR="00A23B3E" w:rsidRDefault="00A23B3E" w:rsidP="00C121D1">
            <w:pPr>
              <w:pStyle w:val="Text1"/>
              <w:ind w:left="0"/>
            </w:pPr>
            <w:r>
              <w:rPr>
                <w:rFonts w:ascii="Arial" w:hAnsi="Arial" w:cs="Arial"/>
                <w:sz w:val="14"/>
                <w:szCs w:val="14"/>
              </w:rPr>
              <w:t>(indirizzo web, autorità o organismo di emanazione, riferiment</w:t>
            </w:r>
            <w:r w:rsidR="00C121D1">
              <w:rPr>
                <w:rFonts w:ascii="Arial" w:hAnsi="Arial" w:cs="Arial"/>
                <w:sz w:val="14"/>
                <w:szCs w:val="14"/>
              </w:rPr>
              <w:t>o preciso della documentazione):</w:t>
            </w:r>
            <w:r w:rsidR="00255947">
              <w:rPr>
                <w:rFonts w:ascii="Arial" w:hAnsi="Arial" w:cs="Arial"/>
              </w:rPr>
              <w:fldChar w:fldCharType="begin">
                <w:ffData>
                  <w:name w:val="Testo1"/>
                  <w:enabled/>
                  <w:calcOnExit w:val="0"/>
                  <w:textInput/>
                </w:ffData>
              </w:fldChar>
            </w:r>
            <w:r w:rsidR="00255947">
              <w:rPr>
                <w:rFonts w:ascii="Arial" w:hAnsi="Arial" w:cs="Arial"/>
              </w:rPr>
              <w:instrText xml:space="preserve"> FORMTEXT </w:instrText>
            </w:r>
            <w:r w:rsidR="00255947">
              <w:rPr>
                <w:rFonts w:ascii="Arial" w:hAnsi="Arial" w:cs="Arial"/>
              </w:rPr>
            </w:r>
            <w:r w:rsidR="00255947">
              <w:rPr>
                <w:rFonts w:ascii="Arial" w:hAnsi="Arial" w:cs="Arial"/>
              </w:rPr>
              <w:fldChar w:fldCharType="separate"/>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rPr>
              <w:fldChar w:fldCharType="end"/>
            </w:r>
          </w:p>
        </w:tc>
      </w:tr>
      <w:tr w:rsidR="00A23B3E" w14:paraId="36791AED" w14:textId="77777777" w:rsidTr="00B6381B">
        <w:trPr>
          <w:trHeight w:val="771"/>
        </w:trPr>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13955F95" w14:textId="77777777"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64809E29" w14:textId="77777777"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14:paraId="35406C3A"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102B2D">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14:paraId="0384C50A" w14:textId="77777777"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14:paraId="1787CD8D" w14:textId="77777777" w:rsidR="00A23B3E" w:rsidRPr="003A443E" w:rsidRDefault="00A23B3E">
            <w:pPr>
              <w:pStyle w:val="Text1"/>
              <w:spacing w:before="0" w:after="0"/>
              <w:ind w:left="0"/>
              <w:rPr>
                <w:rFonts w:ascii="Arial" w:hAnsi="Arial" w:cs="Arial"/>
                <w:color w:val="000000"/>
                <w:sz w:val="14"/>
                <w:szCs w:val="14"/>
              </w:rPr>
            </w:pPr>
          </w:p>
          <w:p w14:paraId="4FE5678C" w14:textId="77777777"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2EC25115" w14:textId="77777777" w:rsidR="00A23B3E" w:rsidRPr="003A443E" w:rsidRDefault="00A23B3E">
            <w:pPr>
              <w:pStyle w:val="Text1"/>
              <w:spacing w:before="0" w:after="0"/>
              <w:ind w:left="720"/>
              <w:rPr>
                <w:rFonts w:ascii="Arial" w:hAnsi="Arial" w:cs="Arial"/>
                <w:i/>
                <w:color w:val="000000"/>
                <w:sz w:val="14"/>
                <w:szCs w:val="14"/>
              </w:rPr>
            </w:pPr>
          </w:p>
          <w:p w14:paraId="6FAD69B1"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14:paraId="6ABCAE0C" w14:textId="77777777" w:rsidR="00A23B3E" w:rsidRPr="003A443E" w:rsidRDefault="00A23B3E">
            <w:pPr>
              <w:pStyle w:val="Text1"/>
              <w:spacing w:before="0" w:after="0"/>
              <w:ind w:left="284" w:hanging="284"/>
              <w:rPr>
                <w:rFonts w:ascii="Arial" w:hAnsi="Arial" w:cs="Arial"/>
                <w:color w:val="000000"/>
                <w:sz w:val="14"/>
                <w:szCs w:val="14"/>
              </w:rPr>
            </w:pPr>
          </w:p>
          <w:p w14:paraId="636E0136" w14:textId="77777777" w:rsidR="001F35A9" w:rsidRPr="003A443E" w:rsidRDefault="001F35A9">
            <w:pPr>
              <w:pStyle w:val="Text1"/>
              <w:spacing w:before="0" w:after="0"/>
              <w:ind w:left="284" w:hanging="284"/>
              <w:rPr>
                <w:rFonts w:ascii="Arial" w:hAnsi="Arial" w:cs="Arial"/>
                <w:color w:val="000000"/>
                <w:sz w:val="14"/>
                <w:szCs w:val="14"/>
              </w:rPr>
            </w:pPr>
          </w:p>
          <w:p w14:paraId="0E316251" w14:textId="77777777" w:rsidR="00A23B3E" w:rsidRPr="003A443E" w:rsidRDefault="00A23B3E">
            <w:pPr>
              <w:pStyle w:val="Text1"/>
              <w:spacing w:before="0" w:after="0"/>
              <w:ind w:left="284" w:hanging="284"/>
              <w:rPr>
                <w:rFonts w:ascii="Arial" w:hAnsi="Arial" w:cs="Arial"/>
                <w:color w:val="000000"/>
                <w:sz w:val="14"/>
                <w:szCs w:val="14"/>
              </w:rPr>
            </w:pPr>
          </w:p>
          <w:p w14:paraId="17956DE8"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14:paraId="5AA624C3" w14:textId="77777777" w:rsidR="00A23B3E" w:rsidRPr="003A443E" w:rsidRDefault="00A23B3E">
            <w:pPr>
              <w:pStyle w:val="Text1"/>
              <w:spacing w:before="0" w:after="0"/>
              <w:ind w:left="284" w:hanging="284"/>
              <w:rPr>
                <w:rFonts w:ascii="Arial" w:hAnsi="Arial" w:cs="Arial"/>
                <w:color w:val="000000"/>
                <w:sz w:val="14"/>
                <w:szCs w:val="14"/>
              </w:rPr>
            </w:pPr>
          </w:p>
          <w:p w14:paraId="32DD319F" w14:textId="77777777"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6AC56000" w14:textId="77777777" w:rsidR="00A23B3E" w:rsidRDefault="00A23B3E">
            <w:pPr>
              <w:pStyle w:val="Text1"/>
              <w:ind w:left="0"/>
              <w:rPr>
                <w:rFonts w:ascii="Arial" w:hAnsi="Arial" w:cs="Arial"/>
                <w:color w:val="000000"/>
                <w:sz w:val="14"/>
                <w:szCs w:val="14"/>
              </w:rPr>
            </w:pPr>
          </w:p>
          <w:p w14:paraId="3100C587" w14:textId="77777777" w:rsidR="00C121D1" w:rsidRPr="003A443E" w:rsidRDefault="00C121D1">
            <w:pPr>
              <w:pStyle w:val="Text1"/>
              <w:ind w:left="0"/>
              <w:rPr>
                <w:rFonts w:ascii="Arial" w:hAnsi="Arial" w:cs="Arial"/>
                <w:color w:val="000000"/>
                <w:sz w:val="14"/>
                <w:szCs w:val="14"/>
              </w:rPr>
            </w:pPr>
          </w:p>
          <w:p w14:paraId="05A6AAAE" w14:textId="77777777" w:rsidR="00A23B3E" w:rsidRPr="003A443E" w:rsidRDefault="0029239D">
            <w:pPr>
              <w:pStyle w:val="Text1"/>
              <w:ind w:left="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65EE987F" w14:textId="77777777" w:rsidR="00A23B3E" w:rsidRPr="003A443E" w:rsidRDefault="00A23B3E">
            <w:pPr>
              <w:pStyle w:val="Text1"/>
              <w:ind w:left="0"/>
              <w:rPr>
                <w:rFonts w:ascii="Arial" w:hAnsi="Arial" w:cs="Arial"/>
                <w:color w:val="000000"/>
                <w:sz w:val="14"/>
                <w:szCs w:val="14"/>
              </w:rPr>
            </w:pPr>
          </w:p>
          <w:p w14:paraId="0D5D1E53" w14:textId="77777777" w:rsidR="00A23B3E" w:rsidRDefault="0029239D">
            <w:pPr>
              <w:pStyle w:val="Text1"/>
              <w:ind w:left="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486115FE" w14:textId="77777777" w:rsidR="0029239D" w:rsidRDefault="0029239D">
            <w:pPr>
              <w:pStyle w:val="Text1"/>
              <w:ind w:left="0"/>
              <w:rPr>
                <w:rFonts w:ascii="Arial" w:hAnsi="Arial" w:cs="Arial"/>
                <w:color w:val="000000"/>
                <w:sz w:val="14"/>
                <w:szCs w:val="14"/>
              </w:rPr>
            </w:pPr>
          </w:p>
          <w:p w14:paraId="4F9581D2" w14:textId="77777777" w:rsidR="00A23B3E" w:rsidRPr="003A443E" w:rsidRDefault="00255947">
            <w:pPr>
              <w:pStyle w:val="Text1"/>
              <w:numPr>
                <w:ilvl w:val="0"/>
                <w:numId w:val="12"/>
              </w:numPr>
              <w:spacing w:before="0" w:after="0"/>
              <w:ind w:left="318"/>
              <w:rPr>
                <w:rFonts w:ascii="Arial" w:hAnsi="Arial" w:cs="Arial"/>
                <w:color w:val="000000"/>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sidRPr="003A443E">
              <w:rPr>
                <w:rFonts w:ascii="Arial" w:hAnsi="Arial" w:cs="Arial"/>
                <w:color w:val="000000"/>
                <w:sz w:val="14"/>
                <w:szCs w:val="14"/>
              </w:rPr>
              <w:br/>
            </w:r>
          </w:p>
          <w:p w14:paraId="35A2393F" w14:textId="77777777" w:rsidR="00A23B3E" w:rsidRPr="003A443E" w:rsidRDefault="00A23B3E" w:rsidP="00F351F0">
            <w:pPr>
              <w:pStyle w:val="Text1"/>
              <w:spacing w:before="0" w:after="0"/>
              <w:ind w:left="0"/>
              <w:rPr>
                <w:rFonts w:ascii="Arial" w:hAnsi="Arial" w:cs="Arial"/>
                <w:color w:val="000000"/>
                <w:sz w:val="14"/>
                <w:szCs w:val="14"/>
              </w:rPr>
            </w:pPr>
          </w:p>
          <w:p w14:paraId="2B7AE534" w14:textId="77777777" w:rsidR="00A23B3E" w:rsidRPr="003A443E" w:rsidRDefault="00A23B3E" w:rsidP="00C121D1">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w:t>
            </w:r>
            <w:r w:rsidR="00C121D1">
              <w:rPr>
                <w:rFonts w:ascii="Arial" w:hAnsi="Arial" w:cs="Arial"/>
                <w:color w:val="000000"/>
                <w:sz w:val="14"/>
                <w:szCs w:val="14"/>
              </w:rPr>
              <w:t>o preciso della documentazione):</w:t>
            </w:r>
            <w:r w:rsidRPr="003A443E">
              <w:rPr>
                <w:rFonts w:ascii="Arial" w:hAnsi="Arial" w:cs="Arial"/>
                <w:color w:val="000000"/>
                <w:sz w:val="14"/>
                <w:szCs w:val="14"/>
              </w:rPr>
              <w:t xml:space="preserve"> </w:t>
            </w:r>
            <w:r w:rsidR="00255947">
              <w:rPr>
                <w:rFonts w:ascii="Arial" w:hAnsi="Arial" w:cs="Arial"/>
              </w:rPr>
              <w:fldChar w:fldCharType="begin">
                <w:ffData>
                  <w:name w:val="Testo1"/>
                  <w:enabled/>
                  <w:calcOnExit w:val="0"/>
                  <w:textInput/>
                </w:ffData>
              </w:fldChar>
            </w:r>
            <w:r w:rsidR="00255947">
              <w:rPr>
                <w:rFonts w:ascii="Arial" w:hAnsi="Arial" w:cs="Arial"/>
              </w:rPr>
              <w:instrText xml:space="preserve"> FORMTEXT </w:instrText>
            </w:r>
            <w:r w:rsidR="00255947">
              <w:rPr>
                <w:rFonts w:ascii="Arial" w:hAnsi="Arial" w:cs="Arial"/>
              </w:rPr>
            </w:r>
            <w:r w:rsidR="00255947">
              <w:rPr>
                <w:rFonts w:ascii="Arial" w:hAnsi="Arial" w:cs="Arial"/>
              </w:rPr>
              <w:fldChar w:fldCharType="separate"/>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rPr>
              <w:fldChar w:fldCharType="end"/>
            </w:r>
          </w:p>
          <w:p w14:paraId="24B7C207" w14:textId="77777777" w:rsidR="00AA5F93" w:rsidRPr="003A443E" w:rsidRDefault="00AA5F93" w:rsidP="00AA5F93">
            <w:pPr>
              <w:pStyle w:val="Text1"/>
              <w:tabs>
                <w:tab w:val="left" w:pos="318"/>
              </w:tabs>
              <w:spacing w:before="0" w:after="0"/>
              <w:ind w:left="0"/>
              <w:rPr>
                <w:rFonts w:ascii="Arial" w:hAnsi="Arial" w:cs="Arial"/>
                <w:color w:val="000000"/>
                <w:sz w:val="14"/>
                <w:szCs w:val="14"/>
              </w:rPr>
            </w:pPr>
          </w:p>
          <w:p w14:paraId="389B3A9E" w14:textId="77777777"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 xml:space="preserve">c)     </w:t>
            </w:r>
            <w:r w:rsidR="00255947">
              <w:rPr>
                <w:rFonts w:ascii="Arial" w:hAnsi="Arial" w:cs="Arial"/>
              </w:rPr>
              <w:fldChar w:fldCharType="begin">
                <w:ffData>
                  <w:name w:val="Testo1"/>
                  <w:enabled/>
                  <w:calcOnExit w:val="0"/>
                  <w:textInput/>
                </w:ffData>
              </w:fldChar>
            </w:r>
            <w:r w:rsidR="00255947">
              <w:rPr>
                <w:rFonts w:ascii="Arial" w:hAnsi="Arial" w:cs="Arial"/>
              </w:rPr>
              <w:instrText xml:space="preserve"> FORMTEXT </w:instrText>
            </w:r>
            <w:r w:rsidR="00255947">
              <w:rPr>
                <w:rFonts w:ascii="Arial" w:hAnsi="Arial" w:cs="Arial"/>
              </w:rPr>
            </w:r>
            <w:r w:rsidR="00255947">
              <w:rPr>
                <w:rFonts w:ascii="Arial" w:hAnsi="Arial" w:cs="Arial"/>
              </w:rPr>
              <w:fldChar w:fldCharType="separate"/>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noProof/>
              </w:rPr>
              <w:t> </w:t>
            </w:r>
            <w:r w:rsidR="00255947">
              <w:rPr>
                <w:rFonts w:ascii="Arial" w:hAnsi="Arial" w:cs="Arial"/>
              </w:rPr>
              <w:fldChar w:fldCharType="end"/>
            </w:r>
            <w:r w:rsidRPr="003A443E">
              <w:rPr>
                <w:rFonts w:ascii="Arial" w:hAnsi="Arial" w:cs="Arial"/>
                <w:color w:val="000000"/>
                <w:sz w:val="14"/>
                <w:szCs w:val="14"/>
              </w:rPr>
              <w:br/>
            </w:r>
            <w:r w:rsidRPr="003A443E">
              <w:rPr>
                <w:rFonts w:ascii="Arial" w:hAnsi="Arial" w:cs="Arial"/>
                <w:color w:val="000000"/>
                <w:sz w:val="14"/>
                <w:szCs w:val="14"/>
              </w:rPr>
              <w:br/>
            </w:r>
          </w:p>
          <w:p w14:paraId="3624A274" w14:textId="77777777"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tc>
      </w:tr>
      <w:tr w:rsidR="001F35A9" w14:paraId="3B8D6ABB" w14:textId="77777777"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5F0AC751" w14:textId="77777777"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14:paraId="0D90E234" w14:textId="77777777"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3B446EE3" w14:textId="77777777" w:rsidR="00A23B3E" w:rsidRDefault="00A23B3E">
            <w:r>
              <w:rPr>
                <w:rFonts w:ascii="Arial" w:hAnsi="Arial" w:cs="Arial"/>
                <w:b/>
                <w:sz w:val="15"/>
                <w:szCs w:val="15"/>
              </w:rPr>
              <w:t>Forma della partecipazione:</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4B5EC3F8" w14:textId="77777777" w:rsidR="00A23B3E" w:rsidRDefault="00A23B3E">
            <w:pPr>
              <w:pStyle w:val="Text1"/>
              <w:ind w:left="0"/>
            </w:pPr>
            <w:r>
              <w:rPr>
                <w:rFonts w:ascii="Arial" w:hAnsi="Arial" w:cs="Arial"/>
                <w:b/>
                <w:sz w:val="15"/>
                <w:szCs w:val="15"/>
              </w:rPr>
              <w:t>Risposta:</w:t>
            </w:r>
          </w:p>
        </w:tc>
      </w:tr>
      <w:tr w:rsidR="00A23B3E" w14:paraId="2BF39DF0" w14:textId="77777777"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0A42A7F4" w14:textId="77777777"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3A3204EC" w14:textId="77777777" w:rsidR="00A23B3E" w:rsidRDefault="00C813D1">
            <w:pPr>
              <w:pStyle w:val="Text1"/>
              <w:ind w:left="0"/>
            </w:pPr>
            <w:r>
              <w:rPr>
                <w:rFonts w:ascii="Arial" w:hAnsi="Arial" w:cs="Arial"/>
                <w:noProof/>
                <w:sz w:val="16"/>
                <w:lang w:bidi="ar-SA"/>
              </w:rPr>
              <mc:AlternateContent>
                <mc:Choice Requires="wps">
                  <w:drawing>
                    <wp:anchor distT="0" distB="0" distL="114300" distR="114300" simplePos="0" relativeHeight="251644416" behindDoc="0" locked="0" layoutInCell="1" allowOverlap="1" wp14:anchorId="537F9050" wp14:editId="5FD025DA">
                      <wp:simplePos x="0" y="0"/>
                      <wp:positionH relativeFrom="column">
                        <wp:posOffset>2712085</wp:posOffset>
                      </wp:positionH>
                      <wp:positionV relativeFrom="paragraph">
                        <wp:posOffset>110490</wp:posOffset>
                      </wp:positionV>
                      <wp:extent cx="566420" cy="112395"/>
                      <wp:effectExtent l="76200" t="55880" r="33655" b="79375"/>
                      <wp:wrapNone/>
                      <wp:docPr id="4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CBAFCB" id="AutoShape 20" o:spid="_x0000_s1026" type="#_x0000_t66" style="position:absolute;margin-left:213.55pt;margin-top:8.7pt;width:44.6pt;height:8.8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" fillcolor="#c0504d" strokecolor="#f2f2f2" strokeweight="3pt">
                      <v:shadow on="t" color="#622423" opacity=".5" offset="1pt"/>
                    </v:shape>
                  </w:pict>
                </mc:Fallback>
              </mc:AlternateConten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tc>
      </w:tr>
      <w:tr w:rsidR="00A23B3E" w14:paraId="396F8231" w14:textId="77777777"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3BFECF9D" w14:textId="77777777"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14:paraId="3D0FEB65" w14:textId="77777777"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05E26892" w14:textId="77777777"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59D2698D" w14:textId="77777777"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14:paraId="78282F1F" w14:textId="77777777" w:rsidR="00A23B3E" w:rsidRPr="003A443E" w:rsidRDefault="00A23B3E">
            <w:pPr>
              <w:pStyle w:val="Text1"/>
              <w:spacing w:before="0" w:after="0"/>
              <w:ind w:left="284"/>
              <w:rPr>
                <w:rFonts w:ascii="Arial" w:hAnsi="Arial" w:cs="Arial"/>
                <w:color w:val="000000"/>
                <w:sz w:val="14"/>
                <w:szCs w:val="14"/>
              </w:rPr>
            </w:pPr>
          </w:p>
          <w:p w14:paraId="38A49D7E"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lastRenderedPageBreak/>
              <w:t>b)    Indicare gli altri operatori economici che compartecipano alla procedura di appalto:</w:t>
            </w:r>
            <w:r w:rsidRPr="003A443E">
              <w:rPr>
                <w:rFonts w:ascii="Arial" w:hAnsi="Arial" w:cs="Arial"/>
                <w:color w:val="000000"/>
                <w:sz w:val="14"/>
                <w:szCs w:val="14"/>
              </w:rPr>
              <w:br/>
            </w:r>
          </w:p>
          <w:p w14:paraId="1E3AAD89" w14:textId="77777777" w:rsidR="00A23B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c)   Se pertinente, indicare il nome del raggruppamento partecipante:</w:t>
            </w:r>
          </w:p>
          <w:p w14:paraId="4C20348A" w14:textId="77777777" w:rsidR="00C121D1" w:rsidRPr="003A443E" w:rsidRDefault="00C121D1">
            <w:pPr>
              <w:pStyle w:val="Text1"/>
              <w:spacing w:before="0" w:after="0"/>
              <w:ind w:left="284" w:hanging="284"/>
              <w:rPr>
                <w:rFonts w:ascii="Arial" w:hAnsi="Arial" w:cs="Arial"/>
                <w:b/>
                <w:color w:val="000000"/>
                <w:sz w:val="14"/>
                <w:szCs w:val="14"/>
              </w:rPr>
            </w:pPr>
          </w:p>
          <w:p w14:paraId="0A8C6ED3" w14:textId="77777777" w:rsidR="00A23B3E" w:rsidRPr="003A443E" w:rsidRDefault="00A23B3E">
            <w:pPr>
              <w:pStyle w:val="Text1"/>
              <w:spacing w:before="0" w:after="0"/>
              <w:ind w:left="0"/>
              <w:rPr>
                <w:rFonts w:ascii="Arial" w:hAnsi="Arial" w:cs="Arial"/>
                <w:b/>
                <w:color w:val="000000"/>
                <w:sz w:val="14"/>
                <w:szCs w:val="14"/>
              </w:rPr>
            </w:pPr>
          </w:p>
          <w:p w14:paraId="48843C37" w14:textId="77777777"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1406E03A" w14:textId="77777777" w:rsidR="00A23B3E" w:rsidRPr="003A443E" w:rsidRDefault="00A23B3E">
            <w:pPr>
              <w:pStyle w:val="Text1"/>
              <w:spacing w:before="0" w:after="0"/>
              <w:ind w:left="0"/>
              <w:rPr>
                <w:rFonts w:ascii="Arial" w:hAnsi="Arial" w:cs="Arial"/>
                <w:color w:val="000000"/>
                <w:sz w:val="15"/>
                <w:szCs w:val="15"/>
              </w:rPr>
            </w:pPr>
          </w:p>
          <w:p w14:paraId="66D4C72B" w14:textId="77777777" w:rsidR="00A23B3E" w:rsidRPr="003A443E" w:rsidRDefault="00A23B3E">
            <w:pPr>
              <w:pStyle w:val="Text1"/>
              <w:spacing w:before="0" w:after="0"/>
              <w:ind w:left="0"/>
              <w:rPr>
                <w:rFonts w:ascii="Arial" w:hAnsi="Arial" w:cs="Arial"/>
                <w:color w:val="000000"/>
                <w:sz w:val="15"/>
                <w:szCs w:val="15"/>
              </w:rPr>
            </w:pPr>
          </w:p>
          <w:p w14:paraId="0BE99C02" w14:textId="77777777" w:rsidR="00A23B3E" w:rsidRPr="003A443E" w:rsidRDefault="00A23B3E">
            <w:pPr>
              <w:pStyle w:val="Text1"/>
              <w:spacing w:before="0" w:after="0"/>
              <w:ind w:left="0"/>
              <w:rPr>
                <w:rFonts w:ascii="Arial" w:hAnsi="Arial" w:cs="Arial"/>
                <w:color w:val="000000"/>
                <w:sz w:val="15"/>
                <w:szCs w:val="15"/>
              </w:rPr>
            </w:pPr>
          </w:p>
          <w:p w14:paraId="1C12B4F9" w14:textId="77777777" w:rsidR="001F35A9" w:rsidRPr="003A443E" w:rsidRDefault="001F35A9">
            <w:pPr>
              <w:pStyle w:val="Text1"/>
              <w:spacing w:before="0" w:after="0"/>
              <w:ind w:left="0"/>
              <w:rPr>
                <w:rFonts w:ascii="Arial" w:hAnsi="Arial" w:cs="Arial"/>
                <w:color w:val="000000"/>
                <w:sz w:val="15"/>
                <w:szCs w:val="15"/>
              </w:rPr>
            </w:pPr>
          </w:p>
          <w:p w14:paraId="14B5696F" w14:textId="77777777" w:rsidR="001F35A9" w:rsidRPr="003A443E" w:rsidRDefault="001F35A9">
            <w:pPr>
              <w:pStyle w:val="Text1"/>
              <w:spacing w:before="0" w:after="0"/>
              <w:ind w:left="0"/>
              <w:rPr>
                <w:rFonts w:ascii="Arial" w:hAnsi="Arial" w:cs="Arial"/>
                <w:color w:val="000000"/>
                <w:sz w:val="15"/>
                <w:szCs w:val="15"/>
              </w:rPr>
            </w:pPr>
          </w:p>
          <w:p w14:paraId="0E9A8AEA"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lastRenderedPageBreak/>
              <w:t xml:space="preserve">a): </w:t>
            </w:r>
            <w:r w:rsidR="00B6381B">
              <w:rPr>
                <w:rFonts w:ascii="Arial" w:hAnsi="Arial" w:cs="Arial"/>
              </w:rPr>
              <w:fldChar w:fldCharType="begin">
                <w:ffData>
                  <w:name w:val="Testo1"/>
                  <w:enabled/>
                  <w:calcOnExit w:val="0"/>
                  <w:textInput/>
                </w:ffData>
              </w:fldChar>
            </w:r>
            <w:r w:rsidR="00B6381B">
              <w:rPr>
                <w:rFonts w:ascii="Arial" w:hAnsi="Arial" w:cs="Arial"/>
              </w:rPr>
              <w:instrText xml:space="preserve"> FORMTEXT </w:instrText>
            </w:r>
            <w:r w:rsidR="00B6381B">
              <w:rPr>
                <w:rFonts w:ascii="Arial" w:hAnsi="Arial" w:cs="Arial"/>
              </w:rPr>
            </w:r>
            <w:r w:rsidR="00B6381B">
              <w:rPr>
                <w:rFonts w:ascii="Arial" w:hAnsi="Arial" w:cs="Arial"/>
              </w:rPr>
              <w:fldChar w:fldCharType="separate"/>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rPr>
              <w:fldChar w:fldCharType="end"/>
            </w:r>
            <w:r w:rsidRPr="003A443E">
              <w:rPr>
                <w:rFonts w:ascii="Arial" w:hAnsi="Arial" w:cs="Arial"/>
                <w:color w:val="000000"/>
                <w:sz w:val="15"/>
                <w:szCs w:val="15"/>
              </w:rPr>
              <w:br/>
              <w:t xml:space="preserve">b): </w:t>
            </w:r>
            <w:r w:rsidR="00B6381B">
              <w:rPr>
                <w:rFonts w:ascii="Arial" w:hAnsi="Arial" w:cs="Arial"/>
              </w:rPr>
              <w:fldChar w:fldCharType="begin">
                <w:ffData>
                  <w:name w:val="Testo1"/>
                  <w:enabled/>
                  <w:calcOnExit w:val="0"/>
                  <w:textInput/>
                </w:ffData>
              </w:fldChar>
            </w:r>
            <w:r w:rsidR="00B6381B">
              <w:rPr>
                <w:rFonts w:ascii="Arial" w:hAnsi="Arial" w:cs="Arial"/>
              </w:rPr>
              <w:instrText xml:space="preserve"> FORMTEXT </w:instrText>
            </w:r>
            <w:r w:rsidR="00B6381B">
              <w:rPr>
                <w:rFonts w:ascii="Arial" w:hAnsi="Arial" w:cs="Arial"/>
              </w:rPr>
            </w:r>
            <w:r w:rsidR="00B6381B">
              <w:rPr>
                <w:rFonts w:ascii="Arial" w:hAnsi="Arial" w:cs="Arial"/>
              </w:rPr>
              <w:fldChar w:fldCharType="separate"/>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rPr>
              <w:fldChar w:fldCharType="end"/>
            </w:r>
            <w:r w:rsidRPr="003A443E">
              <w:rPr>
                <w:rFonts w:ascii="Arial" w:hAnsi="Arial" w:cs="Arial"/>
                <w:color w:val="000000"/>
                <w:sz w:val="15"/>
                <w:szCs w:val="15"/>
              </w:rPr>
              <w:br/>
            </w:r>
          </w:p>
          <w:p w14:paraId="59CFE057"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 xml:space="preserve">c): </w:t>
            </w:r>
            <w:r w:rsidR="00B6381B">
              <w:rPr>
                <w:rFonts w:ascii="Arial" w:hAnsi="Arial" w:cs="Arial"/>
              </w:rPr>
              <w:fldChar w:fldCharType="begin">
                <w:ffData>
                  <w:name w:val="Testo1"/>
                  <w:enabled/>
                  <w:calcOnExit w:val="0"/>
                  <w:textInput/>
                </w:ffData>
              </w:fldChar>
            </w:r>
            <w:r w:rsidR="00B6381B">
              <w:rPr>
                <w:rFonts w:ascii="Arial" w:hAnsi="Arial" w:cs="Arial"/>
              </w:rPr>
              <w:instrText xml:space="preserve"> FORMTEXT </w:instrText>
            </w:r>
            <w:r w:rsidR="00B6381B">
              <w:rPr>
                <w:rFonts w:ascii="Arial" w:hAnsi="Arial" w:cs="Arial"/>
              </w:rPr>
            </w:r>
            <w:r w:rsidR="00B6381B">
              <w:rPr>
                <w:rFonts w:ascii="Arial" w:hAnsi="Arial" w:cs="Arial"/>
              </w:rPr>
              <w:fldChar w:fldCharType="separate"/>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rPr>
              <w:fldChar w:fldCharType="end"/>
            </w:r>
          </w:p>
          <w:p w14:paraId="16DE3F54" w14:textId="77777777" w:rsidR="00A23B3E" w:rsidRPr="003A443E" w:rsidRDefault="00A23B3E">
            <w:pPr>
              <w:pStyle w:val="Text1"/>
              <w:spacing w:before="0" w:after="0"/>
              <w:ind w:left="0"/>
              <w:rPr>
                <w:rFonts w:ascii="Arial" w:hAnsi="Arial" w:cs="Arial"/>
                <w:color w:val="000000"/>
                <w:sz w:val="15"/>
                <w:szCs w:val="15"/>
              </w:rPr>
            </w:pPr>
          </w:p>
          <w:p w14:paraId="67302532" w14:textId="77777777" w:rsidR="00A23B3E" w:rsidRPr="003A443E" w:rsidRDefault="00A23B3E">
            <w:pPr>
              <w:pStyle w:val="Text1"/>
              <w:spacing w:before="0" w:after="0"/>
              <w:ind w:left="0"/>
              <w:rPr>
                <w:color w:val="000000"/>
              </w:rPr>
            </w:pPr>
            <w:r w:rsidRPr="003A443E">
              <w:rPr>
                <w:rFonts w:ascii="Arial" w:hAnsi="Arial" w:cs="Arial"/>
                <w:color w:val="000000"/>
                <w:sz w:val="15"/>
                <w:szCs w:val="15"/>
              </w:rPr>
              <w:t xml:space="preserve">d): </w:t>
            </w:r>
            <w:r w:rsidR="00B6381B">
              <w:rPr>
                <w:rFonts w:ascii="Arial" w:hAnsi="Arial" w:cs="Arial"/>
              </w:rPr>
              <w:fldChar w:fldCharType="begin">
                <w:ffData>
                  <w:name w:val="Testo1"/>
                  <w:enabled/>
                  <w:calcOnExit w:val="0"/>
                  <w:textInput/>
                </w:ffData>
              </w:fldChar>
            </w:r>
            <w:r w:rsidR="00B6381B">
              <w:rPr>
                <w:rFonts w:ascii="Arial" w:hAnsi="Arial" w:cs="Arial"/>
              </w:rPr>
              <w:instrText xml:space="preserve"> FORMTEXT </w:instrText>
            </w:r>
            <w:r w:rsidR="00B6381B">
              <w:rPr>
                <w:rFonts w:ascii="Arial" w:hAnsi="Arial" w:cs="Arial"/>
              </w:rPr>
            </w:r>
            <w:r w:rsidR="00B6381B">
              <w:rPr>
                <w:rFonts w:ascii="Arial" w:hAnsi="Arial" w:cs="Arial"/>
              </w:rPr>
              <w:fldChar w:fldCharType="separate"/>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rPr>
              <w:fldChar w:fldCharType="end"/>
            </w:r>
          </w:p>
        </w:tc>
      </w:tr>
      <w:tr w:rsidR="00A23B3E" w14:paraId="7E2BBDB0" w14:textId="77777777"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26C661AD" w14:textId="77777777" w:rsidR="00A23B3E" w:rsidRDefault="00A23B3E">
            <w:pPr>
              <w:pStyle w:val="Text1"/>
              <w:ind w:left="0"/>
            </w:pPr>
            <w:r>
              <w:rPr>
                <w:rFonts w:ascii="Arial" w:hAnsi="Arial" w:cs="Arial"/>
                <w:b/>
                <w:sz w:val="15"/>
                <w:szCs w:val="15"/>
              </w:rPr>
              <w:lastRenderedPageBreak/>
              <w:t>Lotti</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239DF77A" w14:textId="77777777" w:rsidR="00A23B3E" w:rsidRDefault="00A23B3E">
            <w:pPr>
              <w:pStyle w:val="Text1"/>
              <w:ind w:left="0"/>
            </w:pPr>
            <w:r>
              <w:rPr>
                <w:rFonts w:ascii="Arial" w:hAnsi="Arial" w:cs="Arial"/>
                <w:b/>
                <w:sz w:val="15"/>
                <w:szCs w:val="15"/>
              </w:rPr>
              <w:t>Risposta:</w:t>
            </w:r>
          </w:p>
        </w:tc>
      </w:tr>
      <w:tr w:rsidR="00A23B3E" w14:paraId="5D6DC00E" w14:textId="77777777" w:rsidTr="00B6381B">
        <w:tc>
          <w:tcPr>
            <w:tcW w:w="5241" w:type="dxa"/>
            <w:tcBorders>
              <w:top w:val="single" w:sz="4" w:space="0" w:color="00000A"/>
              <w:left w:val="single" w:sz="4" w:space="0" w:color="00000A"/>
              <w:bottom w:val="single" w:sz="4" w:space="0" w:color="00000A"/>
              <w:right w:val="single" w:sz="4" w:space="0" w:color="00000A"/>
            </w:tcBorders>
            <w:shd w:val="clear" w:color="auto" w:fill="FFFFFF"/>
          </w:tcPr>
          <w:p w14:paraId="6F18F5E1" w14:textId="77777777"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4095" w:type="dxa"/>
            <w:tcBorders>
              <w:top w:val="single" w:sz="4" w:space="0" w:color="00000A"/>
              <w:left w:val="single" w:sz="4" w:space="0" w:color="00000A"/>
              <w:bottom w:val="single" w:sz="4" w:space="0" w:color="00000A"/>
              <w:right w:val="single" w:sz="4" w:space="0" w:color="00000A"/>
            </w:tcBorders>
            <w:shd w:val="clear" w:color="auto" w:fill="FFFFFF"/>
          </w:tcPr>
          <w:p w14:paraId="2B9DBD23" w14:textId="77777777" w:rsidR="00A23B3E" w:rsidRDefault="00B6381B">
            <w:pPr>
              <w:pStyle w:val="Text1"/>
              <w:ind w:left="0"/>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566DB8D8" w14:textId="77777777" w:rsidR="00A23B3E" w:rsidRPr="00AA5F93" w:rsidRDefault="00A23B3E">
      <w:pPr>
        <w:pStyle w:val="SectionTitle"/>
        <w:spacing w:before="0" w:after="0"/>
        <w:jc w:val="both"/>
        <w:rPr>
          <w:rFonts w:ascii="Arial" w:hAnsi="Arial" w:cs="Arial"/>
          <w:b w:val="0"/>
          <w:caps/>
          <w:sz w:val="10"/>
          <w:szCs w:val="10"/>
        </w:rPr>
      </w:pPr>
    </w:p>
    <w:p w14:paraId="4A59158D" w14:textId="77777777" w:rsidR="00A23B3E" w:rsidRPr="00AA5F93" w:rsidRDefault="00A23B3E">
      <w:pPr>
        <w:pStyle w:val="SectionTitle"/>
        <w:spacing w:before="0" w:after="0"/>
        <w:jc w:val="both"/>
        <w:rPr>
          <w:rFonts w:ascii="Arial" w:hAnsi="Arial" w:cs="Arial"/>
          <w:b w:val="0"/>
          <w:caps/>
          <w:sz w:val="12"/>
          <w:szCs w:val="12"/>
        </w:rPr>
      </w:pPr>
    </w:p>
    <w:p w14:paraId="569CAF51" w14:textId="77777777"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14:paraId="53FEA23F" w14:textId="77777777"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A725D9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A33356" w14:textId="77777777"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F54C07" w14:textId="77777777" w:rsidR="00A23B3E" w:rsidRDefault="00A23B3E">
            <w:r>
              <w:rPr>
                <w:rFonts w:ascii="Arial" w:hAnsi="Arial" w:cs="Arial"/>
                <w:b/>
                <w:sz w:val="15"/>
                <w:szCs w:val="15"/>
              </w:rPr>
              <w:t>Risposta:</w:t>
            </w:r>
          </w:p>
        </w:tc>
      </w:tr>
      <w:tr w:rsidR="00A23B3E" w14:paraId="31091C8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7D5AC5" w14:textId="77777777" w:rsidR="00A23B3E" w:rsidRDefault="00A23B3E">
            <w:pPr>
              <w:spacing w:before="40" w:after="40"/>
            </w:pPr>
            <w:r>
              <w:rPr>
                <w:rFonts w:ascii="Arial" w:hAnsi="Arial" w:cs="Arial"/>
                <w:sz w:val="14"/>
                <w:szCs w:val="14"/>
              </w:rPr>
              <w:t xml:space="preserve">Nome completo; </w:t>
            </w:r>
            <w:r>
              <w:rPr>
                <w:rFonts w:ascii="Arial" w:hAnsi="Arial" w:cs="Arial"/>
                <w:sz w:val="14"/>
                <w:szCs w:val="14"/>
              </w:rPr>
              <w:br/>
              <w:t>se richiesto, indicare altresì data e luogo di nascita</w:t>
            </w:r>
            <w:r w:rsidR="00102B2D">
              <w:rPr>
                <w:rFonts w:ascii="Arial" w:hAnsi="Arial" w:cs="Arial"/>
                <w:sz w:val="14"/>
                <w:szCs w:val="14"/>
              </w:rPr>
              <w:t xml:space="preserve"> e CODICE FISCALE</w:t>
            </w:r>
            <w:r>
              <w:rPr>
                <w:rFonts w:ascii="Arial" w:hAnsi="Arial" w:cs="Arial"/>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102D81" w14:textId="77777777" w:rsidR="00B6381B" w:rsidRDefault="00C813D1">
            <w:pPr>
              <w:spacing w:after="0"/>
              <w:rPr>
                <w:rFonts w:ascii="Arial" w:hAnsi="Arial" w:cs="Arial"/>
              </w:rPr>
            </w:pPr>
            <w:r>
              <w:rPr>
                <w:rFonts w:ascii="Arial" w:hAnsi="Arial" w:cs="Arial"/>
                <w:noProof/>
                <w:sz w:val="16"/>
                <w:lang w:bidi="ar-SA"/>
              </w:rPr>
              <mc:AlternateContent>
                <mc:Choice Requires="wps">
                  <w:drawing>
                    <wp:anchor distT="0" distB="0" distL="114300" distR="114300" simplePos="0" relativeHeight="251645440" behindDoc="0" locked="0" layoutInCell="1" allowOverlap="1" wp14:anchorId="4F48FF66" wp14:editId="3E7AD8C7">
                      <wp:simplePos x="0" y="0"/>
                      <wp:positionH relativeFrom="column">
                        <wp:posOffset>2826385</wp:posOffset>
                      </wp:positionH>
                      <wp:positionV relativeFrom="paragraph">
                        <wp:posOffset>85725</wp:posOffset>
                      </wp:positionV>
                      <wp:extent cx="566420" cy="112395"/>
                      <wp:effectExtent l="76200" t="53340" r="33655" b="81915"/>
                      <wp:wrapNone/>
                      <wp:docPr id="41"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7CA5E" id="AutoShape 21" o:spid="_x0000_s1026" type="#_x0000_t66" style="position:absolute;margin-left:222.55pt;margin-top:6.75pt;width:44.6pt;height:8.8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" fillcolor="#c0504d" strokecolor="#f2f2f2" strokeweight="3pt">
                      <v:shadow on="t" color="#622423" opacity=".5" offset="1pt"/>
                    </v:shape>
                  </w:pict>
                </mc:Fallback>
              </mc:AlternateContent>
            </w:r>
            <w:r w:rsidR="00B6381B">
              <w:rPr>
                <w:rFonts w:ascii="Arial" w:hAnsi="Arial" w:cs="Arial"/>
              </w:rPr>
              <w:fldChar w:fldCharType="begin">
                <w:ffData>
                  <w:name w:val="Testo1"/>
                  <w:enabled/>
                  <w:calcOnExit w:val="0"/>
                  <w:textInput/>
                </w:ffData>
              </w:fldChar>
            </w:r>
            <w:r w:rsidR="00B6381B">
              <w:rPr>
                <w:rFonts w:ascii="Arial" w:hAnsi="Arial" w:cs="Arial"/>
              </w:rPr>
              <w:instrText xml:space="preserve"> FORMTEXT </w:instrText>
            </w:r>
            <w:r w:rsidR="00B6381B">
              <w:rPr>
                <w:rFonts w:ascii="Arial" w:hAnsi="Arial" w:cs="Arial"/>
              </w:rPr>
            </w:r>
            <w:r w:rsidR="00B6381B">
              <w:rPr>
                <w:rFonts w:ascii="Arial" w:hAnsi="Arial" w:cs="Arial"/>
              </w:rPr>
              <w:fldChar w:fldCharType="separate"/>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noProof/>
              </w:rPr>
              <w:t> </w:t>
            </w:r>
            <w:r w:rsidR="00B6381B">
              <w:rPr>
                <w:rFonts w:ascii="Arial" w:hAnsi="Arial" w:cs="Arial"/>
              </w:rPr>
              <w:fldChar w:fldCharType="end"/>
            </w:r>
          </w:p>
          <w:p w14:paraId="3BAE83F5" w14:textId="77777777" w:rsidR="00A23B3E" w:rsidRDefault="00B6381B">
            <w:pPr>
              <w:spacing w:after="0"/>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7780743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984EAB" w14:textId="77777777"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F0ED7F9" w14:textId="77777777" w:rsidR="00A23B3E" w:rsidRDefault="00C813D1">
            <w:r>
              <w:rPr>
                <w:rFonts w:ascii="Arial" w:hAnsi="Arial" w:cs="Arial"/>
                <w:noProof/>
                <w:sz w:val="16"/>
                <w:lang w:bidi="ar-SA"/>
              </w:rPr>
              <mc:AlternateContent>
                <mc:Choice Requires="wps">
                  <w:drawing>
                    <wp:anchor distT="0" distB="0" distL="114300" distR="114300" simplePos="0" relativeHeight="251646464" behindDoc="0" locked="0" layoutInCell="1" allowOverlap="1" wp14:anchorId="09DB1347" wp14:editId="347F3B1F">
                      <wp:simplePos x="0" y="0"/>
                      <wp:positionH relativeFrom="column">
                        <wp:posOffset>2842260</wp:posOffset>
                      </wp:positionH>
                      <wp:positionV relativeFrom="paragraph">
                        <wp:posOffset>42545</wp:posOffset>
                      </wp:positionV>
                      <wp:extent cx="566420" cy="112395"/>
                      <wp:effectExtent l="73025" t="52705" r="36830" b="7302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D2B83" id="AutoShape 22" o:spid="_x0000_s1026" type="#_x0000_t66" style="position:absolute;margin-left:223.8pt;margin-top:3.35pt;width:44.6pt;height:8.8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" fillcolor="#c0504d" strokecolor="#f2f2f2" strokeweight="3pt">
                      <v:shadow on="t" color="#622423" opacity=".5" offset="1pt"/>
                    </v:shape>
                  </w:pict>
                </mc:Fallback>
              </mc:AlternateContent>
            </w:r>
            <w:r w:rsidR="009B3762">
              <w:rPr>
                <w:rFonts w:ascii="Arial" w:hAnsi="Arial" w:cs="Arial"/>
              </w:rPr>
              <w:fldChar w:fldCharType="begin">
                <w:ffData>
                  <w:name w:val="Testo1"/>
                  <w:enabled/>
                  <w:calcOnExit w:val="0"/>
                  <w:textInput/>
                </w:ffData>
              </w:fldChar>
            </w:r>
            <w:r w:rsidR="009B3762">
              <w:rPr>
                <w:rFonts w:ascii="Arial" w:hAnsi="Arial" w:cs="Arial"/>
              </w:rPr>
              <w:instrText xml:space="preserve"> FORMTEXT </w:instrText>
            </w:r>
            <w:r w:rsidR="009B3762">
              <w:rPr>
                <w:rFonts w:ascii="Arial" w:hAnsi="Arial" w:cs="Arial"/>
              </w:rPr>
            </w:r>
            <w:r w:rsidR="009B3762">
              <w:rPr>
                <w:rFonts w:ascii="Arial" w:hAnsi="Arial" w:cs="Arial"/>
              </w:rPr>
              <w:fldChar w:fldCharType="separate"/>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rPr>
              <w:fldChar w:fldCharType="end"/>
            </w:r>
          </w:p>
        </w:tc>
      </w:tr>
      <w:tr w:rsidR="00A23B3E" w14:paraId="0E5B5EC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F6B567" w14:textId="77777777"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99E10C" w14:textId="77777777" w:rsidR="00A23B3E" w:rsidRDefault="00C813D1">
            <w:pPr>
              <w:spacing w:after="0"/>
            </w:pPr>
            <w:r>
              <w:rPr>
                <w:rFonts w:ascii="Arial" w:hAnsi="Arial" w:cs="Arial"/>
                <w:noProof/>
                <w:sz w:val="16"/>
                <w:lang w:bidi="ar-SA"/>
              </w:rPr>
              <mc:AlternateContent>
                <mc:Choice Requires="wps">
                  <w:drawing>
                    <wp:anchor distT="0" distB="0" distL="114300" distR="114300" simplePos="0" relativeHeight="251647488" behindDoc="0" locked="0" layoutInCell="1" allowOverlap="1" wp14:anchorId="100BF42C" wp14:editId="35A302A5">
                      <wp:simplePos x="0" y="0"/>
                      <wp:positionH relativeFrom="column">
                        <wp:posOffset>2858135</wp:posOffset>
                      </wp:positionH>
                      <wp:positionV relativeFrom="paragraph">
                        <wp:posOffset>62230</wp:posOffset>
                      </wp:positionV>
                      <wp:extent cx="566420" cy="112395"/>
                      <wp:effectExtent l="79375" t="53975" r="40005" b="81280"/>
                      <wp:wrapNone/>
                      <wp:docPr id="3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98D894" id="AutoShape 23" o:spid="_x0000_s1026" type="#_x0000_t66" style="position:absolute;margin-left:225.05pt;margin-top:4.9pt;width:44.6pt;height:8.8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" fillcolor="#c0504d" strokecolor="#f2f2f2" strokeweight="3pt">
                      <v:shadow on="t" color="#622423" opacity=".5" offset="1pt"/>
                    </v:shape>
                  </w:pict>
                </mc:Fallback>
              </mc:AlternateContent>
            </w:r>
            <w:r w:rsidR="009B3762">
              <w:rPr>
                <w:rFonts w:ascii="Arial" w:hAnsi="Arial" w:cs="Arial"/>
              </w:rPr>
              <w:fldChar w:fldCharType="begin">
                <w:ffData>
                  <w:name w:val="Testo1"/>
                  <w:enabled/>
                  <w:calcOnExit w:val="0"/>
                  <w:textInput/>
                </w:ffData>
              </w:fldChar>
            </w:r>
            <w:r w:rsidR="009B3762">
              <w:rPr>
                <w:rFonts w:ascii="Arial" w:hAnsi="Arial" w:cs="Arial"/>
              </w:rPr>
              <w:instrText xml:space="preserve"> FORMTEXT </w:instrText>
            </w:r>
            <w:r w:rsidR="009B3762">
              <w:rPr>
                <w:rFonts w:ascii="Arial" w:hAnsi="Arial" w:cs="Arial"/>
              </w:rPr>
            </w:r>
            <w:r w:rsidR="009B3762">
              <w:rPr>
                <w:rFonts w:ascii="Arial" w:hAnsi="Arial" w:cs="Arial"/>
              </w:rPr>
              <w:fldChar w:fldCharType="separate"/>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rPr>
              <w:fldChar w:fldCharType="end"/>
            </w:r>
          </w:p>
        </w:tc>
      </w:tr>
      <w:tr w:rsidR="00A23B3E" w14:paraId="67E887A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4FD4D4" w14:textId="77777777"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A4AF5F" w14:textId="77777777" w:rsidR="00A23B3E" w:rsidRDefault="00C813D1">
            <w:r>
              <w:rPr>
                <w:rFonts w:ascii="Arial" w:hAnsi="Arial" w:cs="Arial"/>
                <w:noProof/>
                <w:sz w:val="16"/>
                <w:lang w:bidi="ar-SA"/>
              </w:rPr>
              <mc:AlternateContent>
                <mc:Choice Requires="wps">
                  <w:drawing>
                    <wp:anchor distT="0" distB="0" distL="114300" distR="114300" simplePos="0" relativeHeight="251648512" behindDoc="0" locked="0" layoutInCell="1" allowOverlap="1" wp14:anchorId="49A9326E" wp14:editId="7B009287">
                      <wp:simplePos x="0" y="0"/>
                      <wp:positionH relativeFrom="column">
                        <wp:posOffset>2880995</wp:posOffset>
                      </wp:positionH>
                      <wp:positionV relativeFrom="paragraph">
                        <wp:posOffset>90170</wp:posOffset>
                      </wp:positionV>
                      <wp:extent cx="566420" cy="112395"/>
                      <wp:effectExtent l="73660" t="53975" r="36195" b="81280"/>
                      <wp:wrapNone/>
                      <wp:docPr id="3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F624A" id="AutoShape 24" o:spid="_x0000_s1026" type="#_x0000_t66" style="position:absolute;margin-left:226.85pt;margin-top:7.1pt;width:44.6pt;height:8.8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" fillcolor="#c0504d" strokecolor="#f2f2f2" strokeweight="3pt">
                      <v:shadow on="t" color="#622423" opacity=".5" offset="1pt"/>
                    </v:shape>
                  </w:pict>
                </mc:Fallback>
              </mc:AlternateContent>
            </w:r>
            <w:r w:rsidR="009B3762">
              <w:rPr>
                <w:rFonts w:ascii="Arial" w:hAnsi="Arial" w:cs="Arial"/>
              </w:rPr>
              <w:fldChar w:fldCharType="begin">
                <w:ffData>
                  <w:name w:val="Testo1"/>
                  <w:enabled/>
                  <w:calcOnExit w:val="0"/>
                  <w:textInput/>
                </w:ffData>
              </w:fldChar>
            </w:r>
            <w:r w:rsidR="009B3762">
              <w:rPr>
                <w:rFonts w:ascii="Arial" w:hAnsi="Arial" w:cs="Arial"/>
              </w:rPr>
              <w:instrText xml:space="preserve"> FORMTEXT </w:instrText>
            </w:r>
            <w:r w:rsidR="009B3762">
              <w:rPr>
                <w:rFonts w:ascii="Arial" w:hAnsi="Arial" w:cs="Arial"/>
              </w:rPr>
            </w:r>
            <w:r w:rsidR="009B3762">
              <w:rPr>
                <w:rFonts w:ascii="Arial" w:hAnsi="Arial" w:cs="Arial"/>
              </w:rPr>
              <w:fldChar w:fldCharType="separate"/>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rPr>
              <w:fldChar w:fldCharType="end"/>
            </w:r>
          </w:p>
        </w:tc>
      </w:tr>
      <w:tr w:rsidR="00A23B3E" w14:paraId="230FDF1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A82D90" w14:textId="77777777"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E8D3BD" w14:textId="77777777" w:rsidR="00A23B3E" w:rsidRDefault="00C813D1">
            <w:r>
              <w:rPr>
                <w:rFonts w:ascii="Arial" w:hAnsi="Arial" w:cs="Arial"/>
                <w:noProof/>
                <w:sz w:val="16"/>
                <w:lang w:bidi="ar-SA"/>
              </w:rPr>
              <mc:AlternateContent>
                <mc:Choice Requires="wps">
                  <w:drawing>
                    <wp:anchor distT="0" distB="0" distL="114300" distR="114300" simplePos="0" relativeHeight="251649536" behindDoc="0" locked="0" layoutInCell="1" allowOverlap="1" wp14:anchorId="60024CD0" wp14:editId="5349A67F">
                      <wp:simplePos x="0" y="0"/>
                      <wp:positionH relativeFrom="column">
                        <wp:posOffset>2870200</wp:posOffset>
                      </wp:positionH>
                      <wp:positionV relativeFrom="paragraph">
                        <wp:posOffset>103505</wp:posOffset>
                      </wp:positionV>
                      <wp:extent cx="566420" cy="112395"/>
                      <wp:effectExtent l="72390" t="48895" r="37465" b="76835"/>
                      <wp:wrapNone/>
                      <wp:docPr id="3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0C4A6" id="AutoShape 25" o:spid="_x0000_s1026" type="#_x0000_t66" style="position:absolute;margin-left:226pt;margin-top:8.15pt;width:44.6pt;height:8.8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" fillcolor="#c0504d" strokecolor="#f2f2f2" strokeweight="3pt">
                      <v:shadow on="t" color="#622423" opacity=".5" offset="1pt"/>
                    </v:shape>
                  </w:pict>
                </mc:Fallback>
              </mc:AlternateContent>
            </w:r>
            <w:r w:rsidR="009B3762">
              <w:rPr>
                <w:rFonts w:ascii="Arial" w:hAnsi="Arial" w:cs="Arial"/>
              </w:rPr>
              <w:fldChar w:fldCharType="begin">
                <w:ffData>
                  <w:name w:val="Testo1"/>
                  <w:enabled/>
                  <w:calcOnExit w:val="0"/>
                  <w:textInput/>
                </w:ffData>
              </w:fldChar>
            </w:r>
            <w:r w:rsidR="009B3762">
              <w:rPr>
                <w:rFonts w:ascii="Arial" w:hAnsi="Arial" w:cs="Arial"/>
              </w:rPr>
              <w:instrText xml:space="preserve"> FORMTEXT </w:instrText>
            </w:r>
            <w:r w:rsidR="009B3762">
              <w:rPr>
                <w:rFonts w:ascii="Arial" w:hAnsi="Arial" w:cs="Arial"/>
              </w:rPr>
            </w:r>
            <w:r w:rsidR="009B3762">
              <w:rPr>
                <w:rFonts w:ascii="Arial" w:hAnsi="Arial" w:cs="Arial"/>
              </w:rPr>
              <w:fldChar w:fldCharType="separate"/>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noProof/>
              </w:rPr>
              <w:t> </w:t>
            </w:r>
            <w:r w:rsidR="009B3762">
              <w:rPr>
                <w:rFonts w:ascii="Arial" w:hAnsi="Arial" w:cs="Arial"/>
              </w:rPr>
              <w:fldChar w:fldCharType="end"/>
            </w:r>
          </w:p>
        </w:tc>
      </w:tr>
      <w:tr w:rsidR="00A23B3E" w14:paraId="10F9C05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EF3347" w14:textId="77777777"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D8EF92C" w14:textId="77777777" w:rsidR="00A23B3E" w:rsidRDefault="009B3762">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585380CC" w14:textId="77777777"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14:paraId="45283A4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80F3BE" w14:textId="77777777"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138D7F" w14:textId="77777777" w:rsidR="00A23B3E" w:rsidRPr="003A443E" w:rsidRDefault="00A23B3E">
            <w:pPr>
              <w:rPr>
                <w:color w:val="000000"/>
              </w:rPr>
            </w:pPr>
            <w:r w:rsidRPr="003A443E">
              <w:rPr>
                <w:rFonts w:ascii="Arial" w:hAnsi="Arial" w:cs="Arial"/>
                <w:b/>
                <w:color w:val="000000"/>
                <w:sz w:val="15"/>
                <w:szCs w:val="15"/>
              </w:rPr>
              <w:t>Risposta:</w:t>
            </w:r>
          </w:p>
        </w:tc>
      </w:tr>
      <w:tr w:rsidR="00A23B3E" w:rsidRPr="003A443E" w14:paraId="1A1E144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514483" w14:textId="77777777"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4FBE1355" w14:textId="77777777"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49F87121" w14:textId="77777777"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5B18E33E" w14:textId="77777777"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4D29CB6" w14:textId="7A8A942D" w:rsidR="00A23B3E" w:rsidRPr="0028775F" w:rsidRDefault="00C813D1">
            <w:pPr>
              <w:rPr>
                <w:rFonts w:ascii="Arial" w:hAnsi="Arial" w:cs="Arial"/>
                <w:color w:val="FF0000"/>
                <w:sz w:val="15"/>
                <w:szCs w:val="15"/>
              </w:rPr>
            </w:pPr>
            <w:r>
              <w:rPr>
                <w:rFonts w:ascii="Arial" w:hAnsi="Arial" w:cs="Arial"/>
                <w:b/>
                <w:noProof/>
                <w:color w:val="auto"/>
                <w:sz w:val="14"/>
                <w:szCs w:val="14"/>
                <w:lang w:bidi="ar-SA"/>
              </w:rPr>
              <mc:AlternateContent>
                <mc:Choice Requires="wps">
                  <w:drawing>
                    <wp:anchor distT="0" distB="0" distL="114300" distR="114300" simplePos="0" relativeHeight="251634176" behindDoc="0" locked="0" layoutInCell="1" allowOverlap="1" wp14:anchorId="4B85354C" wp14:editId="505A724F">
                      <wp:simplePos x="0" y="0"/>
                      <wp:positionH relativeFrom="column">
                        <wp:posOffset>2904490</wp:posOffset>
                      </wp:positionH>
                      <wp:positionV relativeFrom="paragraph">
                        <wp:posOffset>53340</wp:posOffset>
                      </wp:positionV>
                      <wp:extent cx="566420" cy="112395"/>
                      <wp:effectExtent l="78105" t="52705" r="31750" b="73025"/>
                      <wp:wrapNone/>
                      <wp:docPr id="3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228D93" id="AutoShape 7" o:spid="_x0000_s1026" type="#_x0000_t66" style="position:absolute;margin-left:228.7pt;margin-top:4.2pt;width:44.6pt;height:8.8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" fillcolor="#c0504d" strokecolor="#f2f2f2" strokeweight="3pt">
                      <v:shadow on="t" color="#622423" opacity=".5" offset="1pt"/>
                    </v:shape>
                  </w:pict>
                </mc:Fallback>
              </mc:AlternateContent>
            </w:r>
            <w:proofErr w:type="gramStart"/>
            <w:r w:rsidR="00A23B3E" w:rsidRPr="003A443E">
              <w:rPr>
                <w:rFonts w:ascii="Arial" w:hAnsi="Arial" w:cs="Arial"/>
                <w:color w:val="000000"/>
                <w:sz w:val="15"/>
                <w:szCs w:val="15"/>
              </w:rPr>
              <w:t>[ ]Sì</w:t>
            </w:r>
            <w:proofErr w:type="gramEnd"/>
            <w:r w:rsidR="00A23B3E" w:rsidRPr="003A443E">
              <w:rPr>
                <w:rFonts w:ascii="Arial" w:hAnsi="Arial" w:cs="Arial"/>
                <w:color w:val="000000"/>
                <w:sz w:val="15"/>
                <w:szCs w:val="15"/>
              </w:rPr>
              <w:t xml:space="preserve"> [</w:t>
            </w:r>
            <w:r w:rsidR="008D2FB3">
              <w:rPr>
                <w:rFonts w:ascii="Arial" w:hAnsi="Arial" w:cs="Arial"/>
                <w:b/>
                <w:color w:val="000000"/>
                <w:sz w:val="15"/>
                <w:szCs w:val="15"/>
              </w:rPr>
              <w:t xml:space="preserve"> </w:t>
            </w:r>
            <w:r w:rsidR="00A23B3E" w:rsidRPr="003A443E">
              <w:rPr>
                <w:rFonts w:ascii="Arial" w:hAnsi="Arial" w:cs="Arial"/>
                <w:color w:val="000000"/>
                <w:sz w:val="15"/>
                <w:szCs w:val="15"/>
              </w:rPr>
              <w:t>]No</w:t>
            </w:r>
            <w:r w:rsidR="0028775F">
              <w:rPr>
                <w:rFonts w:ascii="Arial" w:hAnsi="Arial" w:cs="Arial"/>
                <w:color w:val="000000"/>
                <w:sz w:val="15"/>
                <w:szCs w:val="15"/>
              </w:rPr>
              <w:t xml:space="preserve">     </w:t>
            </w:r>
            <w:r w:rsidR="0028775F" w:rsidRPr="0028775F">
              <w:rPr>
                <w:rFonts w:ascii="Arial" w:hAnsi="Arial" w:cs="Arial"/>
                <w:b/>
                <w:color w:val="FF0000"/>
                <w:sz w:val="15"/>
                <w:szCs w:val="15"/>
              </w:rPr>
              <w:t>NB – avvalimento non consentito</w:t>
            </w:r>
            <w:r w:rsidR="008D2FB3">
              <w:rPr>
                <w:rFonts w:ascii="Arial" w:hAnsi="Arial" w:cs="Arial"/>
                <w:b/>
                <w:color w:val="FF0000"/>
                <w:sz w:val="15"/>
                <w:szCs w:val="15"/>
              </w:rPr>
              <w:t xml:space="preserve"> Lotto 2</w:t>
            </w:r>
          </w:p>
          <w:p w14:paraId="7ED2CE20" w14:textId="77777777" w:rsidR="00A23B3E" w:rsidRDefault="00A23B3E">
            <w:pPr>
              <w:rPr>
                <w:rFonts w:ascii="Arial" w:hAnsi="Arial" w:cs="Arial"/>
                <w:color w:val="000000"/>
                <w:sz w:val="15"/>
                <w:szCs w:val="15"/>
              </w:rPr>
            </w:pPr>
          </w:p>
          <w:p w14:paraId="783AA3EC" w14:textId="77777777" w:rsidR="00CA04F3" w:rsidRPr="003A443E" w:rsidRDefault="00CA04F3">
            <w:pPr>
              <w:rPr>
                <w:rFonts w:ascii="Arial" w:hAnsi="Arial" w:cs="Arial"/>
                <w:color w:val="000000"/>
                <w:sz w:val="15"/>
                <w:szCs w:val="15"/>
              </w:rPr>
            </w:pPr>
          </w:p>
          <w:p w14:paraId="7CAF9023" w14:textId="77777777" w:rsidR="00323AF4" w:rsidRDefault="00323AF4" w:rsidP="00CA04F3">
            <w:pPr>
              <w:spacing w:after="240"/>
              <w:rPr>
                <w:rFonts w:ascii="Arial" w:hAnsi="Arial" w:cs="Arial"/>
                <w:color w:val="000000"/>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Pr="003A443E">
              <w:rPr>
                <w:rFonts w:ascii="Arial" w:hAnsi="Arial" w:cs="Arial"/>
                <w:color w:val="000000"/>
                <w:sz w:val="14"/>
                <w:szCs w:val="14"/>
              </w:rPr>
              <w:t xml:space="preserve"> </w:t>
            </w:r>
          </w:p>
          <w:p w14:paraId="76399535" w14:textId="77777777" w:rsidR="00A23B3E" w:rsidRPr="003A443E" w:rsidRDefault="00323AF4" w:rsidP="00CA04F3">
            <w:pPr>
              <w:spacing w:after="240"/>
              <w:rPr>
                <w:color w:val="000000"/>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0EFBE126" w14:textId="77777777"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14:paraId="6FF938FB" w14:textId="77777777"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14:paraId="470BEEA4" w14:textId="77777777" w:rsidR="00D93877" w:rsidRDefault="00D93877" w:rsidP="00F351F0">
      <w:pPr>
        <w:pStyle w:val="ChapterTitle"/>
        <w:spacing w:before="0" w:after="0"/>
        <w:jc w:val="left"/>
        <w:rPr>
          <w:rFonts w:ascii="Arial" w:hAnsi="Arial" w:cs="Arial"/>
          <w:b w:val="0"/>
          <w:caps/>
          <w:sz w:val="14"/>
          <w:szCs w:val="14"/>
        </w:rPr>
      </w:pPr>
    </w:p>
    <w:p w14:paraId="2FCEF45A" w14:textId="77777777" w:rsidR="00F47ED1" w:rsidRDefault="00F47ED1" w:rsidP="00FB3543">
      <w:pPr>
        <w:pStyle w:val="ChapterTitle"/>
        <w:spacing w:before="0" w:after="0"/>
        <w:rPr>
          <w:rFonts w:ascii="Arial" w:hAnsi="Arial" w:cs="Arial"/>
          <w:b w:val="0"/>
          <w:caps/>
          <w:sz w:val="14"/>
          <w:szCs w:val="14"/>
        </w:rPr>
      </w:pPr>
    </w:p>
    <w:p w14:paraId="3180F451" w14:textId="77777777"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14:paraId="3B29962D" w14:textId="77777777"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14:paraId="36E823EB"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731284" w14:textId="77777777"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6A9A2772" w14:textId="77777777" w:rsidR="00A23B3E" w:rsidRDefault="00A23B3E" w:rsidP="00DA2237">
            <w:r>
              <w:rPr>
                <w:rFonts w:ascii="Arial" w:hAnsi="Arial" w:cs="Arial"/>
                <w:b/>
                <w:sz w:val="15"/>
                <w:szCs w:val="15"/>
              </w:rPr>
              <w:t>Risposta:</w:t>
            </w:r>
            <w:r w:rsidR="001F6716">
              <w:rPr>
                <w:rFonts w:ascii="Arial" w:hAnsi="Arial" w:cs="Arial"/>
                <w:b/>
                <w:sz w:val="15"/>
                <w:szCs w:val="15"/>
              </w:rPr>
              <w:t xml:space="preserve"> </w:t>
            </w:r>
            <w:r w:rsidR="00DA2237">
              <w:rPr>
                <w:rFonts w:ascii="Arial" w:hAnsi="Arial" w:cs="Arial"/>
              </w:rPr>
              <w:fldChar w:fldCharType="begin">
                <w:ffData>
                  <w:name w:val="Testo1"/>
                  <w:enabled/>
                  <w:calcOnExit w:val="0"/>
                  <w:textInput/>
                </w:ffData>
              </w:fldChar>
            </w:r>
            <w:r w:rsidR="00DA2237">
              <w:rPr>
                <w:rFonts w:ascii="Arial" w:hAnsi="Arial" w:cs="Arial"/>
              </w:rPr>
              <w:instrText xml:space="preserve"> FORMTEXT </w:instrText>
            </w:r>
            <w:r w:rsidR="00DA2237">
              <w:rPr>
                <w:rFonts w:ascii="Arial" w:hAnsi="Arial" w:cs="Arial"/>
              </w:rPr>
            </w:r>
            <w:r w:rsidR="00DA2237">
              <w:rPr>
                <w:rFonts w:ascii="Arial" w:hAnsi="Arial" w:cs="Arial"/>
              </w:rPr>
              <w:fldChar w:fldCharType="separate"/>
            </w:r>
            <w:r w:rsidR="00DA2237">
              <w:rPr>
                <w:rFonts w:ascii="Arial" w:hAnsi="Arial" w:cs="Arial"/>
                <w:noProof/>
              </w:rPr>
              <w:t> </w:t>
            </w:r>
            <w:r w:rsidR="00DA2237">
              <w:rPr>
                <w:rFonts w:ascii="Arial" w:hAnsi="Arial" w:cs="Arial"/>
                <w:noProof/>
              </w:rPr>
              <w:t> </w:t>
            </w:r>
            <w:r w:rsidR="00DA2237">
              <w:rPr>
                <w:rFonts w:ascii="Arial" w:hAnsi="Arial" w:cs="Arial"/>
                <w:noProof/>
              </w:rPr>
              <w:t> </w:t>
            </w:r>
            <w:r w:rsidR="00DA2237">
              <w:rPr>
                <w:rFonts w:ascii="Arial" w:hAnsi="Arial" w:cs="Arial"/>
                <w:noProof/>
              </w:rPr>
              <w:t> </w:t>
            </w:r>
            <w:r w:rsidR="00DA2237">
              <w:rPr>
                <w:rFonts w:ascii="Arial" w:hAnsi="Arial" w:cs="Arial"/>
                <w:noProof/>
              </w:rPr>
              <w:t> </w:t>
            </w:r>
            <w:r w:rsidR="00DA2237">
              <w:rPr>
                <w:rFonts w:ascii="Arial" w:hAnsi="Arial" w:cs="Arial"/>
              </w:rPr>
              <w:fldChar w:fldCharType="end"/>
            </w:r>
          </w:p>
        </w:tc>
      </w:tr>
      <w:tr w:rsidR="000953DC" w:rsidRPr="003A443E" w14:paraId="1E685BEA"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B6D09B"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14:paraId="3A6D82CE"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14:paraId="163FF108" w14:textId="77777777"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14:paraId="2E0E825E" w14:textId="77777777"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7DAC2E68" w14:textId="77777777" w:rsidR="00102B2D" w:rsidRPr="0028775F" w:rsidRDefault="00C813D1" w:rsidP="00102B2D">
            <w:pPr>
              <w:rPr>
                <w:rFonts w:ascii="Arial" w:hAnsi="Arial" w:cs="Arial"/>
                <w:color w:val="FF0000"/>
                <w:sz w:val="15"/>
                <w:szCs w:val="15"/>
              </w:rPr>
            </w:pPr>
            <w:r>
              <w:rPr>
                <w:rFonts w:ascii="Arial" w:hAnsi="Arial" w:cs="Arial"/>
                <w:b/>
                <w:noProof/>
                <w:color w:val="auto"/>
                <w:sz w:val="14"/>
                <w:szCs w:val="14"/>
                <w:lang w:bidi="ar-SA"/>
              </w:rPr>
              <mc:AlternateContent>
                <mc:Choice Requires="wps">
                  <w:drawing>
                    <wp:anchor distT="0" distB="0" distL="114300" distR="114300" simplePos="0" relativeHeight="251650560" behindDoc="0" locked="0" layoutInCell="1" allowOverlap="1" wp14:anchorId="38E02867" wp14:editId="0A7AB9E2">
                      <wp:simplePos x="0" y="0"/>
                      <wp:positionH relativeFrom="column">
                        <wp:posOffset>2904490</wp:posOffset>
                      </wp:positionH>
                      <wp:positionV relativeFrom="paragraph">
                        <wp:posOffset>53340</wp:posOffset>
                      </wp:positionV>
                      <wp:extent cx="566420" cy="112395"/>
                      <wp:effectExtent l="78105" t="52705" r="31750" b="73025"/>
                      <wp:wrapNone/>
                      <wp:docPr id="3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535BCD" id="AutoShape 27" o:spid="_x0000_s1026" type="#_x0000_t66" style="position:absolute;margin-left:228.7pt;margin-top:4.2pt;width:44.6pt;height:8.8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" fillcolor="#c0504d" strokecolor="#f2f2f2" strokeweight="3pt">
                      <v:shadow on="t" color="#622423" opacity=".5" offset="1pt"/>
                    </v:shape>
                  </w:pict>
                </mc:Fallback>
              </mc:AlternateContent>
            </w:r>
            <w:r w:rsidR="00DA2237" w:rsidRPr="0029239D">
              <w:rPr>
                <w:rFonts w:ascii="Arial" w:hAnsi="Arial" w:cs="Arial"/>
                <w:sz w:val="16"/>
              </w:rPr>
              <w:fldChar w:fldCharType="begin">
                <w:ffData>
                  <w:name w:val="Controllo1"/>
                  <w:enabled/>
                  <w:calcOnExit w:val="0"/>
                  <w:checkBox>
                    <w:sizeAuto/>
                    <w:default w:val="0"/>
                    <w:checked w:val="0"/>
                  </w:checkBox>
                </w:ffData>
              </w:fldChar>
            </w:r>
            <w:r w:rsidR="00DA2237"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DA2237" w:rsidRPr="0029239D">
              <w:rPr>
                <w:rFonts w:ascii="Arial" w:hAnsi="Arial" w:cs="Arial"/>
                <w:sz w:val="16"/>
              </w:rPr>
              <w:fldChar w:fldCharType="end"/>
            </w:r>
            <w:r w:rsidR="00DA2237">
              <w:rPr>
                <w:rFonts w:ascii="Arial" w:hAnsi="Arial" w:cs="Arial"/>
                <w:sz w:val="22"/>
              </w:rPr>
              <w:t xml:space="preserve"> </w:t>
            </w:r>
            <w:r w:rsidR="00DA2237">
              <w:rPr>
                <w:rFonts w:ascii="Arial" w:hAnsi="Arial" w:cs="Arial"/>
                <w:sz w:val="14"/>
                <w:szCs w:val="14"/>
              </w:rPr>
              <w:t xml:space="preserve">Sì </w:t>
            </w:r>
            <w:r w:rsidR="00DA2237" w:rsidRPr="0029239D">
              <w:rPr>
                <w:rFonts w:ascii="Arial" w:hAnsi="Arial" w:cs="Arial"/>
                <w:sz w:val="16"/>
              </w:rPr>
              <w:fldChar w:fldCharType="begin">
                <w:ffData>
                  <w:name w:val="Controllo1"/>
                  <w:enabled/>
                  <w:calcOnExit w:val="0"/>
                  <w:checkBox>
                    <w:sizeAuto/>
                    <w:default w:val="0"/>
                    <w:checked w:val="0"/>
                  </w:checkBox>
                </w:ffData>
              </w:fldChar>
            </w:r>
            <w:r w:rsidR="00DA2237"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DA2237" w:rsidRPr="0029239D">
              <w:rPr>
                <w:rFonts w:ascii="Arial" w:hAnsi="Arial" w:cs="Arial"/>
                <w:sz w:val="16"/>
              </w:rPr>
              <w:fldChar w:fldCharType="end"/>
            </w:r>
            <w:r w:rsidR="00DA2237">
              <w:rPr>
                <w:rFonts w:ascii="Arial" w:hAnsi="Arial" w:cs="Arial"/>
                <w:sz w:val="14"/>
                <w:szCs w:val="14"/>
              </w:rPr>
              <w:t xml:space="preserve"> No</w:t>
            </w:r>
            <w:r w:rsidR="00102B2D">
              <w:rPr>
                <w:rFonts w:ascii="Arial" w:hAnsi="Arial" w:cs="Arial"/>
                <w:color w:val="000000"/>
                <w:sz w:val="15"/>
                <w:szCs w:val="15"/>
              </w:rPr>
              <w:t xml:space="preserve">  </w:t>
            </w:r>
          </w:p>
          <w:p w14:paraId="517D38F3" w14:textId="77777777" w:rsidR="00A23B3E" w:rsidRPr="003A443E" w:rsidRDefault="00A23B3E">
            <w:pPr>
              <w:rPr>
                <w:rFonts w:ascii="Arial" w:hAnsi="Arial" w:cs="Arial"/>
                <w:b/>
                <w:color w:val="000000"/>
                <w:sz w:val="15"/>
                <w:szCs w:val="15"/>
              </w:rPr>
            </w:pPr>
          </w:p>
          <w:p w14:paraId="4BFEB524"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14:paraId="05781161" w14:textId="77777777" w:rsidR="00BB116C" w:rsidRDefault="00BB116C">
            <w:pPr>
              <w:rPr>
                <w:rFonts w:ascii="Arial" w:hAnsi="Arial" w:cs="Arial"/>
                <w:color w:val="000000"/>
                <w:sz w:val="15"/>
                <w:szCs w:val="15"/>
              </w:rPr>
            </w:pPr>
          </w:p>
          <w:p w14:paraId="6A3F6DE8" w14:textId="77777777" w:rsidR="00A23B3E" w:rsidRPr="003A443E" w:rsidRDefault="00323AF4">
            <w:pPr>
              <w:rPr>
                <w:color w:val="000000"/>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249AD270" w14:textId="77777777"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14:paraId="6287CF87" w14:textId="77777777" w:rsidR="00A23B3E" w:rsidRDefault="00A23B3E">
      <w:pPr>
        <w:spacing w:before="0"/>
        <w:rPr>
          <w:rFonts w:ascii="Arial" w:hAnsi="Arial" w:cs="Arial"/>
          <w:b/>
          <w:sz w:val="15"/>
          <w:szCs w:val="15"/>
        </w:rPr>
      </w:pPr>
    </w:p>
    <w:p w14:paraId="0F315AC4" w14:textId="77777777"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14:paraId="7373DA2E" w14:textId="77777777"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14:paraId="3E8613C4"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38B12630"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7F12CD0F"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0F51BF8C"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4E2E2484"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5B3BC0CE"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1E608B69" w14:textId="77777777"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14:paraId="78D0F62F" w14:textId="77777777"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14:paraId="03816E60" w14:textId="77777777"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14:paraId="6A0479AA" w14:textId="77777777">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77411C0" w14:textId="77777777"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AD9A10E" w14:textId="77777777" w:rsidR="00A23B3E" w:rsidRPr="00EB45DC" w:rsidRDefault="00A23B3E">
            <w:pPr>
              <w:spacing w:after="0"/>
              <w:rPr>
                <w:color w:val="000000"/>
              </w:rPr>
            </w:pPr>
            <w:r w:rsidRPr="00EB45DC">
              <w:rPr>
                <w:rFonts w:ascii="Arial" w:hAnsi="Arial" w:cs="Arial"/>
                <w:b/>
                <w:color w:val="000000"/>
                <w:sz w:val="14"/>
                <w:szCs w:val="14"/>
              </w:rPr>
              <w:t>Risposta:</w:t>
            </w:r>
          </w:p>
        </w:tc>
      </w:tr>
      <w:tr w:rsidR="00A23B3E" w14:paraId="0069EE42" w14:textId="77777777"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8BC57F5" w14:textId="77777777" w:rsidR="00270DA2" w:rsidRDefault="00F575CF" w:rsidP="00F47ED1">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w:t>
            </w:r>
            <w:r w:rsidR="00F47ED1">
              <w:rPr>
                <w:rFonts w:ascii="Arial" w:hAnsi="Arial" w:cs="Arial"/>
                <w:color w:val="000000"/>
                <w:sz w:val="14"/>
                <w:szCs w:val="14"/>
              </w:rPr>
              <w:t xml:space="preserve">l’art. 80 comma 10? </w:t>
            </w:r>
          </w:p>
          <w:p w14:paraId="7C872CBD" w14:textId="77777777" w:rsidR="00F47ED1" w:rsidRPr="00F47ED1" w:rsidRDefault="00F47ED1" w:rsidP="00F47ED1">
            <w:pPr>
              <w:jc w:val="both"/>
              <w:rPr>
                <w:rFonts w:ascii="Arial" w:hAnsi="Arial" w:cs="Arial"/>
                <w:color w:val="000000"/>
                <w:sz w:val="14"/>
                <w:szCs w:val="14"/>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68CC4D96" w14:textId="77777777" w:rsidR="00A23B3E" w:rsidRPr="00EB45DC" w:rsidRDefault="00C813D1">
            <w:pPr>
              <w:spacing w:after="0"/>
              <w:rPr>
                <w:rFonts w:ascii="Arial" w:hAnsi="Arial" w:cs="Arial"/>
                <w:color w:val="000000"/>
                <w:sz w:val="14"/>
                <w:szCs w:val="14"/>
              </w:rPr>
            </w:pPr>
            <w:r>
              <w:rPr>
                <w:rFonts w:ascii="Arial" w:hAnsi="Arial" w:cs="Arial"/>
                <w:b/>
                <w:noProof/>
                <w:color w:val="auto"/>
                <w:sz w:val="14"/>
                <w:szCs w:val="14"/>
                <w:lang w:bidi="ar-SA"/>
              </w:rPr>
              <mc:AlternateContent>
                <mc:Choice Requires="wps">
                  <w:drawing>
                    <wp:anchor distT="0" distB="0" distL="114300" distR="114300" simplePos="0" relativeHeight="251651584" behindDoc="0" locked="0" layoutInCell="1" allowOverlap="1" wp14:anchorId="2139CB00" wp14:editId="412D85CF">
                      <wp:simplePos x="0" y="0"/>
                      <wp:positionH relativeFrom="column">
                        <wp:posOffset>2917825</wp:posOffset>
                      </wp:positionH>
                      <wp:positionV relativeFrom="paragraph">
                        <wp:posOffset>55880</wp:posOffset>
                      </wp:positionV>
                      <wp:extent cx="566420" cy="112395"/>
                      <wp:effectExtent l="76200" t="52705" r="33655" b="73025"/>
                      <wp:wrapNone/>
                      <wp:docPr id="34"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F5D132" id="AutoShape 28" o:spid="_x0000_s1026" type="#_x0000_t66" style="position:absolute;margin-left:229.75pt;margin-top:4.4pt;width:44.6pt;height:8.8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" fillcolor="#c0504d" strokecolor="#f2f2f2" strokeweight="3pt">
                      <v:shadow on="t" color="#622423" opacity=".5" offset="1pt"/>
                    </v:shape>
                  </w:pict>
                </mc:Fallback>
              </mc:AlternateConten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r w:rsidR="0029239D" w:rsidRPr="00EB45DC">
              <w:rPr>
                <w:rFonts w:ascii="Arial" w:hAnsi="Arial" w:cs="Arial"/>
                <w:color w:val="000000"/>
                <w:sz w:val="14"/>
                <w:szCs w:val="14"/>
              </w:rPr>
              <w:t xml:space="preserve"> </w:t>
            </w:r>
          </w:p>
          <w:p w14:paraId="00C9684F"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9B358FE" w14:textId="77777777" w:rsidR="00A23B3E" w:rsidRPr="00EB45DC" w:rsidRDefault="00323AF4">
            <w:pPr>
              <w:spacing w:after="0"/>
              <w:rPr>
                <w:color w:val="000000"/>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sidRPr="00EB45DC">
              <w:rPr>
                <w:rFonts w:ascii="Arial" w:hAnsi="Arial" w:cs="Arial"/>
                <w:color w:val="000000"/>
                <w:sz w:val="14"/>
                <w:szCs w:val="14"/>
              </w:rPr>
              <w:t xml:space="preserve"> (</w:t>
            </w:r>
            <w:r w:rsidR="00A23B3E" w:rsidRPr="00EB45DC">
              <w:rPr>
                <w:rStyle w:val="Rimandonotaapidipagina"/>
                <w:rFonts w:ascii="Arial" w:hAnsi="Arial" w:cs="Arial"/>
                <w:color w:val="000000"/>
                <w:sz w:val="14"/>
                <w:szCs w:val="14"/>
              </w:rPr>
              <w:footnoteReference w:id="18"/>
            </w:r>
            <w:r w:rsidR="00A23B3E" w:rsidRPr="00EB45DC">
              <w:rPr>
                <w:rFonts w:ascii="Arial" w:hAnsi="Arial" w:cs="Arial"/>
                <w:color w:val="000000"/>
                <w:sz w:val="14"/>
                <w:szCs w:val="14"/>
              </w:rPr>
              <w:t>)</w:t>
            </w:r>
          </w:p>
        </w:tc>
      </w:tr>
      <w:tr w:rsidR="00A23B3E" w14:paraId="1241AE73"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AE5FAB8" w14:textId="77777777"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63D04D25" w14:textId="77777777"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la data della condanna, de</w:t>
            </w:r>
            <w:r w:rsidR="00C813D1">
              <w:rPr>
                <w:rFonts w:ascii="Arial" w:hAnsi="Arial" w:cs="Arial"/>
                <w:color w:val="000000"/>
                <w:sz w:val="14"/>
                <w:szCs w:val="14"/>
              </w:rPr>
              <w:t xml:space="preserve">l decreto penale di condanna o </w:t>
            </w:r>
            <w:r w:rsidRPr="00EB45DC">
              <w:rPr>
                <w:rFonts w:ascii="Arial" w:hAnsi="Arial" w:cs="Arial"/>
                <w:color w:val="000000"/>
                <w:sz w:val="14"/>
                <w:szCs w:val="14"/>
              </w:rPr>
              <w:t xml:space="preserve">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492C66AC" w14:textId="77777777"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 xml:space="preserve">b) dati identificativi delle persone condannate </w:t>
            </w:r>
            <w:r w:rsidR="00F47ED1">
              <w:rPr>
                <w:rFonts w:ascii="Arial" w:hAnsi="Arial" w:cs="Arial"/>
              </w:rPr>
              <w:fldChar w:fldCharType="begin">
                <w:ffData>
                  <w:name w:val="Testo1"/>
                  <w:enabled/>
                  <w:calcOnExit w:val="0"/>
                  <w:textInput/>
                </w:ffData>
              </w:fldChar>
            </w:r>
            <w:r w:rsidR="00F47ED1">
              <w:rPr>
                <w:rFonts w:ascii="Arial" w:hAnsi="Arial" w:cs="Arial"/>
              </w:rPr>
              <w:instrText xml:space="preserve"> FORMTEXT </w:instrText>
            </w:r>
            <w:r w:rsidR="00F47ED1">
              <w:rPr>
                <w:rFonts w:ascii="Arial" w:hAnsi="Arial" w:cs="Arial"/>
              </w:rPr>
            </w:r>
            <w:r w:rsidR="00F47ED1">
              <w:rPr>
                <w:rFonts w:ascii="Arial" w:hAnsi="Arial" w:cs="Arial"/>
              </w:rPr>
              <w:fldChar w:fldCharType="separate"/>
            </w:r>
            <w:r w:rsidR="00F47ED1">
              <w:rPr>
                <w:rFonts w:ascii="Arial" w:hAnsi="Arial" w:cs="Arial"/>
                <w:noProof/>
              </w:rPr>
              <w:t> </w:t>
            </w:r>
            <w:r w:rsidR="00F47ED1">
              <w:rPr>
                <w:rFonts w:ascii="Arial" w:hAnsi="Arial" w:cs="Arial"/>
                <w:noProof/>
              </w:rPr>
              <w:t> </w:t>
            </w:r>
            <w:r w:rsidR="00F47ED1">
              <w:rPr>
                <w:rFonts w:ascii="Arial" w:hAnsi="Arial" w:cs="Arial"/>
                <w:noProof/>
              </w:rPr>
              <w:t> </w:t>
            </w:r>
            <w:r w:rsidR="00F47ED1">
              <w:rPr>
                <w:rFonts w:ascii="Arial" w:hAnsi="Arial" w:cs="Arial"/>
                <w:noProof/>
              </w:rPr>
              <w:t> </w:t>
            </w:r>
            <w:r w:rsidR="00F47ED1">
              <w:rPr>
                <w:rFonts w:ascii="Arial" w:hAnsi="Arial" w:cs="Arial"/>
                <w:noProof/>
              </w:rPr>
              <w:t> </w:t>
            </w:r>
            <w:r w:rsidR="00F47ED1">
              <w:rPr>
                <w:rFonts w:ascii="Arial" w:hAnsi="Arial" w:cs="Arial"/>
              </w:rPr>
              <w:fldChar w:fldCharType="end"/>
            </w:r>
            <w:r w:rsidRPr="00EB45DC">
              <w:rPr>
                <w:rFonts w:ascii="Arial" w:hAnsi="Arial" w:cs="Arial"/>
                <w:color w:val="000000"/>
                <w:sz w:val="14"/>
                <w:szCs w:val="14"/>
              </w:rPr>
              <w:t>;</w:t>
            </w:r>
            <w:r w:rsidRPr="00EB45DC">
              <w:rPr>
                <w:rFonts w:ascii="Arial" w:hAnsi="Arial" w:cs="Arial"/>
                <w:color w:val="000000"/>
                <w:sz w:val="14"/>
                <w:szCs w:val="14"/>
              </w:rPr>
              <w:br/>
            </w:r>
          </w:p>
          <w:p w14:paraId="476BB358" w14:textId="77777777" w:rsidR="00A23B3E" w:rsidRPr="00EB45DC" w:rsidRDefault="00A23B3E" w:rsidP="009644B4">
            <w:pPr>
              <w:spacing w:after="0"/>
              <w:jc w:val="both"/>
              <w:rPr>
                <w:rFonts w:ascii="Arial" w:hAnsi="Arial" w:cs="Arial"/>
                <w:color w:val="000000"/>
                <w:sz w:val="14"/>
                <w:szCs w:val="14"/>
              </w:rPr>
            </w:pPr>
            <w:r w:rsidRPr="00F47ED1">
              <w:rPr>
                <w:rFonts w:ascii="Arial" w:hAnsi="Arial" w:cs="Arial"/>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09CC0F2A" w14:textId="77777777" w:rsidR="00A23B3E" w:rsidRPr="00EB45DC" w:rsidRDefault="00A23B3E">
            <w:pPr>
              <w:spacing w:after="0"/>
              <w:rPr>
                <w:rFonts w:ascii="Arial" w:hAnsi="Arial" w:cs="Arial"/>
                <w:color w:val="000000"/>
                <w:sz w:val="14"/>
                <w:szCs w:val="14"/>
              </w:rPr>
            </w:pPr>
          </w:p>
          <w:p w14:paraId="746E69B7"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w:t>
            </w:r>
            <w:r w:rsidR="00323AF4">
              <w:rPr>
                <w:rFonts w:ascii="Arial" w:hAnsi="Arial" w:cs="Arial"/>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color w:val="000000"/>
                <w:sz w:val="14"/>
                <w:szCs w:val="14"/>
              </w:rPr>
              <w:t xml:space="preserve">, durata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color w:val="000000"/>
                <w:sz w:val="14"/>
                <w:szCs w:val="14"/>
              </w:rPr>
              <w:t xml:space="preserve">, lettera comma 1, articolo 80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color w:val="000000"/>
                <w:sz w:val="14"/>
                <w:szCs w:val="14"/>
              </w:rPr>
              <w:t>, motivi:</w:t>
            </w:r>
            <w:r w:rsidR="00323AF4">
              <w:rPr>
                <w:rFonts w:ascii="Arial" w:hAnsi="Arial" w:cs="Arial"/>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14:paraId="4ADA78CE"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b)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color w:val="000000"/>
                <w:sz w:val="14"/>
                <w:szCs w:val="14"/>
              </w:rPr>
              <w:br/>
            </w:r>
          </w:p>
          <w:p w14:paraId="3A596342"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color w:val="000000"/>
                <w:sz w:val="14"/>
                <w:szCs w:val="14"/>
              </w:rPr>
              <w:t xml:space="preserve">, lettera comma 1, articolo 80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EB45DC">
              <w:rPr>
                <w:rFonts w:ascii="Arial" w:hAnsi="Arial" w:cs="Arial"/>
                <w:color w:val="000000"/>
                <w:sz w:val="14"/>
                <w:szCs w:val="14"/>
              </w:rPr>
              <w:t xml:space="preserve">, </w:t>
            </w:r>
          </w:p>
        </w:tc>
      </w:tr>
      <w:tr w:rsidR="00A23B3E" w14:paraId="5EF181F6" w14:textId="77777777"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CCE3296" w14:textId="77777777"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0D77A945" w14:textId="77777777" w:rsidR="00A23B3E" w:rsidRDefault="00A23B3E">
            <w:pPr>
              <w:spacing w:after="0"/>
              <w:rPr>
                <w:rFonts w:ascii="Arial" w:hAnsi="Arial" w:cs="Arial"/>
                <w:sz w:val="14"/>
                <w:szCs w:val="14"/>
              </w:rPr>
            </w:pPr>
          </w:p>
          <w:p w14:paraId="42A56A72" w14:textId="77777777" w:rsidR="00A23B3E" w:rsidRDefault="0029239D">
            <w:pPr>
              <w:spacing w:after="0"/>
              <w:rPr>
                <w:rFonts w:ascii="Arial" w:hAnsi="Arial" w:cs="Arial"/>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p>
        </w:tc>
      </w:tr>
      <w:tr w:rsidR="00A23B3E" w14:paraId="50F5EC87"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2139F71"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75D8B386"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14:paraId="156C1717"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14:paraId="6EBE871F"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14:paraId="1E52B231"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14:paraId="658AB413"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14:paraId="152B3889" w14:textId="77777777" w:rsidR="00270DA2" w:rsidRPr="003A443E" w:rsidRDefault="00270DA2" w:rsidP="005309A4">
            <w:pPr>
              <w:tabs>
                <w:tab w:val="left" w:pos="304"/>
              </w:tabs>
              <w:spacing w:after="0"/>
              <w:jc w:val="both"/>
              <w:rPr>
                <w:rFonts w:ascii="Arial" w:hAnsi="Arial" w:cs="Arial"/>
                <w:color w:val="000000"/>
                <w:sz w:val="14"/>
                <w:szCs w:val="14"/>
              </w:rPr>
            </w:pPr>
          </w:p>
          <w:p w14:paraId="3624AE5F"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14:paraId="38423ABE" w14:textId="77777777" w:rsidR="00270DA2" w:rsidRPr="003A443E" w:rsidRDefault="00270DA2" w:rsidP="005309A4">
            <w:pPr>
              <w:tabs>
                <w:tab w:val="left" w:pos="304"/>
              </w:tabs>
              <w:spacing w:after="0"/>
              <w:jc w:val="both"/>
              <w:rPr>
                <w:rFonts w:ascii="Arial" w:hAnsi="Arial" w:cs="Arial"/>
                <w:color w:val="000000"/>
                <w:sz w:val="14"/>
                <w:szCs w:val="14"/>
              </w:rPr>
            </w:pPr>
          </w:p>
          <w:p w14:paraId="5FD468C2" w14:textId="77777777" w:rsidR="00270DA2" w:rsidRPr="003A443E" w:rsidRDefault="00270DA2" w:rsidP="005309A4">
            <w:pPr>
              <w:tabs>
                <w:tab w:val="left" w:pos="304"/>
              </w:tabs>
              <w:spacing w:after="0"/>
              <w:jc w:val="both"/>
              <w:rPr>
                <w:rFonts w:ascii="Arial" w:hAnsi="Arial" w:cs="Arial"/>
                <w:color w:val="000000"/>
                <w:sz w:val="14"/>
                <w:szCs w:val="14"/>
              </w:rPr>
            </w:pPr>
          </w:p>
          <w:p w14:paraId="72C3BD3B" w14:textId="77777777"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A3F69B5" w14:textId="77777777" w:rsidR="00A23B3E" w:rsidRPr="003A443E" w:rsidRDefault="00A23B3E">
            <w:pPr>
              <w:spacing w:after="0"/>
              <w:rPr>
                <w:rFonts w:ascii="Arial" w:hAnsi="Arial" w:cs="Arial"/>
                <w:color w:val="000000"/>
                <w:sz w:val="14"/>
                <w:szCs w:val="14"/>
              </w:rPr>
            </w:pPr>
          </w:p>
          <w:p w14:paraId="4DC72689" w14:textId="77777777"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p w14:paraId="6C1E312E" w14:textId="77777777" w:rsidR="00A46950" w:rsidRPr="003A443E" w:rsidRDefault="00A46950" w:rsidP="00CD3E4F">
            <w:pPr>
              <w:spacing w:before="0" w:after="0"/>
              <w:rPr>
                <w:rFonts w:ascii="Arial" w:hAnsi="Arial" w:cs="Arial"/>
                <w:color w:val="000000"/>
                <w:sz w:val="14"/>
                <w:szCs w:val="14"/>
              </w:rPr>
            </w:pPr>
          </w:p>
          <w:p w14:paraId="5D51A2A0" w14:textId="77777777" w:rsidR="00A23B3E" w:rsidRPr="003A443E" w:rsidRDefault="0029239D">
            <w:pPr>
              <w:spacing w:after="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1FD8CA24" w14:textId="77777777" w:rsidR="00CD3E4F" w:rsidRDefault="00CD3E4F">
            <w:pPr>
              <w:spacing w:after="0"/>
              <w:rPr>
                <w:rFonts w:ascii="Arial" w:hAnsi="Arial" w:cs="Arial"/>
                <w:color w:val="000000"/>
                <w:sz w:val="4"/>
                <w:szCs w:val="4"/>
              </w:rPr>
            </w:pPr>
          </w:p>
          <w:p w14:paraId="5ACF7DC6" w14:textId="77777777" w:rsidR="0029239D" w:rsidRDefault="0029239D">
            <w:pPr>
              <w:spacing w:after="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651905B2" w14:textId="77777777" w:rsidR="00270DA2" w:rsidRPr="003A443E" w:rsidRDefault="0029239D">
            <w:pPr>
              <w:spacing w:after="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0BFC65AB" w14:textId="77777777" w:rsidR="0029239D" w:rsidRDefault="0029239D" w:rsidP="005309A4">
            <w:pPr>
              <w:spacing w:after="0"/>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6CD50917" w14:textId="77777777" w:rsidR="0029239D" w:rsidRDefault="0029239D" w:rsidP="005309A4">
            <w:pPr>
              <w:spacing w:after="0"/>
              <w:jc w:val="both"/>
              <w:rPr>
                <w:rFonts w:ascii="Arial" w:hAnsi="Arial" w:cs="Arial"/>
                <w:color w:val="000000"/>
                <w:sz w:val="14"/>
                <w:szCs w:val="14"/>
              </w:rPr>
            </w:pPr>
          </w:p>
          <w:p w14:paraId="43CAAB7F" w14:textId="77777777" w:rsidR="00270DA2" w:rsidRDefault="00A23B3E" w:rsidP="00F47ED1">
            <w:pPr>
              <w:spacing w:after="0"/>
              <w:jc w:val="both"/>
              <w:rPr>
                <w:rFonts w:ascii="Arial" w:hAnsi="Arial" w:cs="Arial"/>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w:t>
            </w:r>
            <w:r w:rsidR="00F47ED1">
              <w:rPr>
                <w:rFonts w:ascii="Arial" w:hAnsi="Arial" w:cs="Arial"/>
                <w:color w:val="000000"/>
                <w:sz w:val="14"/>
                <w:szCs w:val="14"/>
              </w:rPr>
              <w:t>ella documentazione):</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14:paraId="5121EF97" w14:textId="77777777" w:rsidR="00F47ED1" w:rsidRPr="003A443E" w:rsidRDefault="00F47ED1" w:rsidP="00F47ED1">
            <w:pPr>
              <w:spacing w:after="0"/>
              <w:jc w:val="both"/>
              <w:rPr>
                <w:rFonts w:ascii="Arial" w:hAnsi="Arial" w:cs="Arial"/>
                <w:color w:val="000000"/>
                <w:sz w:val="14"/>
                <w:szCs w:val="14"/>
              </w:rPr>
            </w:pPr>
          </w:p>
          <w:p w14:paraId="1DF16680" w14:textId="77777777" w:rsidR="00270DA2" w:rsidRPr="003A443E" w:rsidRDefault="00323AF4">
            <w:pPr>
              <w:spacing w:after="0"/>
              <w:rPr>
                <w:rFonts w:ascii="Arial" w:hAnsi="Arial" w:cs="Arial"/>
                <w:color w:val="000000"/>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057FE172" w14:textId="77777777" w:rsidR="00A23B3E" w:rsidRPr="00A46950" w:rsidRDefault="00A23B3E" w:rsidP="00A46950">
      <w:pPr>
        <w:jc w:val="center"/>
      </w:pPr>
      <w:r w:rsidRPr="00A46950">
        <w:rPr>
          <w:rFonts w:ascii="Arial" w:hAnsi="Arial" w:cs="Arial"/>
          <w:w w:val="0"/>
          <w:sz w:val="14"/>
          <w:szCs w:val="14"/>
        </w:rPr>
        <w:lastRenderedPageBreak/>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14:paraId="68041CD3" w14:textId="77777777"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F88332" w14:textId="77777777"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79CDD227" w14:textId="77777777" w:rsidR="00A23B3E" w:rsidRDefault="00A23B3E">
            <w:r>
              <w:rPr>
                <w:rFonts w:ascii="Arial" w:hAnsi="Arial" w:cs="Arial"/>
                <w:b/>
                <w:sz w:val="15"/>
                <w:szCs w:val="15"/>
              </w:rPr>
              <w:t>Risposta:</w:t>
            </w:r>
          </w:p>
        </w:tc>
      </w:tr>
      <w:tr w:rsidR="00A23B3E" w14:paraId="5BA05A57" w14:textId="77777777"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D2B1D5" w14:textId="77777777"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2DFCF06D" w14:textId="77777777" w:rsidR="00A23B3E" w:rsidRDefault="00C813D1">
            <w:r>
              <w:rPr>
                <w:rFonts w:ascii="Arial" w:hAnsi="Arial" w:cs="Arial"/>
                <w:b/>
                <w:noProof/>
                <w:color w:val="auto"/>
                <w:sz w:val="14"/>
                <w:szCs w:val="14"/>
                <w:lang w:bidi="ar-SA"/>
              </w:rPr>
              <mc:AlternateContent>
                <mc:Choice Requires="wps">
                  <w:drawing>
                    <wp:anchor distT="0" distB="0" distL="114300" distR="114300" simplePos="0" relativeHeight="251652608" behindDoc="0" locked="0" layoutInCell="1" allowOverlap="1" wp14:anchorId="0A7322A1" wp14:editId="7E043873">
                      <wp:simplePos x="0" y="0"/>
                      <wp:positionH relativeFrom="column">
                        <wp:posOffset>2821305</wp:posOffset>
                      </wp:positionH>
                      <wp:positionV relativeFrom="paragraph">
                        <wp:posOffset>51435</wp:posOffset>
                      </wp:positionV>
                      <wp:extent cx="566420" cy="112395"/>
                      <wp:effectExtent l="71120" t="53975" r="38735" b="81280"/>
                      <wp:wrapNone/>
                      <wp:docPr id="33"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E9FC7D" id="AutoShape 29" o:spid="_x0000_s1026" type="#_x0000_t66" style="position:absolute;margin-left:222.15pt;margin-top:4.05pt;width:44.6pt;height:8.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" fillcolor="#c0504d" strokecolor="#f2f2f2" strokeweight="3pt">
                      <v:shadow on="t" color="#622423" opacity=".5" offset="1pt"/>
                    </v:shape>
                  </w:pict>
                </mc:Fallback>
              </mc:AlternateConten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tc>
      </w:tr>
      <w:tr w:rsidR="00A23B3E" w14:paraId="6D15ABA1" w14:textId="77777777">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31B6B1A8"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14:paraId="48CA475B" w14:textId="77777777"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14:paraId="13205949"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14:paraId="5B0DF639" w14:textId="77777777"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14:paraId="41ABC518"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14:paraId="75B50222"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14:paraId="3C1FB914"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14:paraId="280C0F4E" w14:textId="77777777" w:rsidR="00A23B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14:paraId="71B3F169" w14:textId="77777777" w:rsidR="00F47ED1" w:rsidRPr="003A443E" w:rsidRDefault="00F47ED1" w:rsidP="00F47ED1">
            <w:pPr>
              <w:pStyle w:val="Tiret1"/>
              <w:ind w:left="284"/>
              <w:rPr>
                <w:rFonts w:ascii="Arial" w:hAnsi="Arial" w:cs="Arial"/>
                <w:color w:val="000000"/>
                <w:sz w:val="15"/>
                <w:szCs w:val="15"/>
              </w:rPr>
            </w:pPr>
          </w:p>
          <w:p w14:paraId="1F412D53"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14:paraId="22749D73" w14:textId="77777777"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6EC90583" w14:textId="77777777"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0E57065" w14:textId="77777777" w:rsidR="00A23B3E" w:rsidRDefault="00A23B3E">
            <w:r>
              <w:rPr>
                <w:rFonts w:ascii="Arial" w:hAnsi="Arial" w:cs="Arial"/>
                <w:b/>
                <w:sz w:val="15"/>
                <w:szCs w:val="15"/>
              </w:rPr>
              <w:t>Contributi previdenziali</w:t>
            </w:r>
          </w:p>
        </w:tc>
      </w:tr>
      <w:tr w:rsidR="00A23B3E" w14:paraId="78C11369" w14:textId="77777777">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736630A1" w14:textId="77777777"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3264751E" w14:textId="77777777" w:rsidR="00A23B3E" w:rsidRDefault="00A23B3E">
            <w:pPr>
              <w:rPr>
                <w:rFonts w:ascii="Arial" w:hAnsi="Arial" w:cs="Arial"/>
                <w:color w:val="000000"/>
                <w:sz w:val="15"/>
                <w:szCs w:val="15"/>
              </w:rPr>
            </w:pPr>
            <w:r>
              <w:rPr>
                <w:rFonts w:ascii="Arial" w:hAnsi="Arial" w:cs="Arial"/>
                <w:color w:val="000000"/>
                <w:sz w:val="15"/>
                <w:szCs w:val="15"/>
              </w:rPr>
              <w:t xml:space="preserve">a)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sz w:val="15"/>
                <w:szCs w:val="15"/>
              </w:rPr>
              <w:br/>
            </w:r>
          </w:p>
          <w:p w14:paraId="52EDD7A3" w14:textId="77777777" w:rsidR="00F351F0" w:rsidRDefault="00A23B3E">
            <w:pPr>
              <w:rPr>
                <w:rFonts w:ascii="Arial" w:hAnsi="Arial" w:cs="Arial"/>
                <w:color w:val="000000"/>
                <w:sz w:val="15"/>
                <w:szCs w:val="15"/>
              </w:rPr>
            </w:pPr>
            <w:r>
              <w:rPr>
                <w:rFonts w:ascii="Arial" w:hAnsi="Arial" w:cs="Arial"/>
                <w:color w:val="000000"/>
                <w:sz w:val="15"/>
                <w:szCs w:val="15"/>
              </w:rPr>
              <w:t xml:space="preserve">b)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sz w:val="15"/>
                <w:szCs w:val="15"/>
              </w:rPr>
              <w:br/>
            </w:r>
            <w:r>
              <w:rPr>
                <w:rFonts w:ascii="Arial" w:hAnsi="Arial" w:cs="Arial"/>
                <w:color w:val="000000"/>
                <w:sz w:val="15"/>
                <w:szCs w:val="15"/>
              </w:rPr>
              <w:br/>
            </w:r>
          </w:p>
          <w:p w14:paraId="09767CF5" w14:textId="77777777" w:rsidR="00A23B3E" w:rsidRDefault="00A23B3E">
            <w:pPr>
              <w:rPr>
                <w:rFonts w:ascii="Arial" w:hAnsi="Arial" w:cs="Arial"/>
                <w:color w:val="000000"/>
                <w:sz w:val="15"/>
                <w:szCs w:val="15"/>
              </w:rPr>
            </w:pPr>
            <w:r>
              <w:rPr>
                <w:rFonts w:ascii="Arial" w:hAnsi="Arial" w:cs="Arial"/>
                <w:color w:val="000000"/>
                <w:sz w:val="15"/>
                <w:szCs w:val="15"/>
              </w:rPr>
              <w:br/>
              <w:t xml:space="preserve">c1)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p w14:paraId="21A47655"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p w14:paraId="3D5C5E9D"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14:paraId="1BA68EAB" w14:textId="77777777" w:rsidR="00A23B3E" w:rsidRDefault="00A23B3E">
            <w:pPr>
              <w:pStyle w:val="Tiret0"/>
              <w:ind w:left="850" w:hanging="850"/>
              <w:rPr>
                <w:rFonts w:ascii="Arial" w:hAnsi="Arial" w:cs="Arial"/>
              </w:rPr>
            </w:pPr>
            <w:r>
              <w:rPr>
                <w:rFonts w:ascii="Arial" w:hAnsi="Arial" w:cs="Arial"/>
                <w:color w:val="000000"/>
                <w:sz w:val="15"/>
                <w:szCs w:val="15"/>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14:paraId="5FBC0398" w14:textId="77777777" w:rsidR="00F47ED1" w:rsidRDefault="00F47ED1">
            <w:pPr>
              <w:rPr>
                <w:rFonts w:ascii="Arial" w:hAnsi="Arial" w:cs="Arial"/>
                <w:color w:val="000000"/>
                <w:w w:val="0"/>
                <w:sz w:val="15"/>
                <w:szCs w:val="15"/>
              </w:rPr>
            </w:pPr>
          </w:p>
          <w:p w14:paraId="4AE2D761" w14:textId="77777777" w:rsidR="00F47ED1" w:rsidRDefault="00F47ED1">
            <w:pPr>
              <w:rPr>
                <w:rFonts w:ascii="Arial" w:hAnsi="Arial" w:cs="Arial"/>
                <w:color w:val="000000"/>
                <w:w w:val="0"/>
                <w:sz w:val="15"/>
                <w:szCs w:val="15"/>
              </w:rPr>
            </w:pPr>
          </w:p>
          <w:p w14:paraId="7B6D730F" w14:textId="77777777" w:rsidR="00A23B3E" w:rsidRDefault="00A23B3E">
            <w:pPr>
              <w:rPr>
                <w:rFonts w:ascii="Arial" w:hAnsi="Arial" w:cs="Arial"/>
                <w:color w:val="000000"/>
                <w:w w:val="0"/>
                <w:sz w:val="15"/>
                <w:szCs w:val="15"/>
              </w:rPr>
            </w:pPr>
            <w:r>
              <w:rPr>
                <w:rFonts w:ascii="Arial" w:hAnsi="Arial" w:cs="Arial"/>
                <w:color w:val="000000"/>
                <w:w w:val="0"/>
                <w:sz w:val="15"/>
                <w:szCs w:val="15"/>
              </w:rPr>
              <w:t xml:space="preserve">c2)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w w:val="0"/>
                <w:sz w:val="15"/>
                <w:szCs w:val="15"/>
              </w:rPr>
              <w:br/>
            </w:r>
          </w:p>
          <w:p w14:paraId="30E409F3" w14:textId="77777777"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Pr>
                <w:rFonts w:ascii="Arial" w:hAnsi="Arial" w:cs="Arial"/>
                <w:color w:val="000000"/>
                <w:w w:val="0"/>
                <w:sz w:val="15"/>
                <w:szCs w:val="15"/>
              </w:rPr>
              <w:br/>
            </w:r>
          </w:p>
          <w:p w14:paraId="375E80BA"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w w:val="0"/>
                <w:sz w:val="15"/>
                <w:szCs w:val="15"/>
              </w:rPr>
              <w:t xml:space="preserve">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F7D240E" w14:textId="77777777" w:rsidR="00A23B3E" w:rsidRDefault="00A23B3E">
            <w:pPr>
              <w:rPr>
                <w:rFonts w:ascii="Arial" w:hAnsi="Arial" w:cs="Arial"/>
                <w:color w:val="000000"/>
                <w:sz w:val="15"/>
                <w:szCs w:val="15"/>
              </w:rPr>
            </w:pPr>
            <w:r>
              <w:rPr>
                <w:rFonts w:ascii="Arial" w:hAnsi="Arial" w:cs="Arial"/>
                <w:color w:val="000000"/>
                <w:sz w:val="15"/>
                <w:szCs w:val="15"/>
              </w:rPr>
              <w:t xml:space="preserve">a)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sz w:val="15"/>
                <w:szCs w:val="15"/>
              </w:rPr>
              <w:br/>
            </w:r>
          </w:p>
          <w:p w14:paraId="3EDD07AD" w14:textId="77777777" w:rsidR="00F351F0" w:rsidRDefault="00A23B3E">
            <w:pPr>
              <w:rPr>
                <w:rFonts w:ascii="Arial" w:hAnsi="Arial" w:cs="Arial"/>
                <w:color w:val="000000"/>
                <w:sz w:val="15"/>
                <w:szCs w:val="15"/>
              </w:rPr>
            </w:pPr>
            <w:r>
              <w:rPr>
                <w:rFonts w:ascii="Arial" w:hAnsi="Arial" w:cs="Arial"/>
                <w:color w:val="000000"/>
                <w:sz w:val="15"/>
                <w:szCs w:val="15"/>
              </w:rPr>
              <w:t xml:space="preserve">b)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sz w:val="15"/>
                <w:szCs w:val="15"/>
              </w:rPr>
              <w:br/>
            </w:r>
          </w:p>
          <w:p w14:paraId="407C427A" w14:textId="77777777"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p w14:paraId="7A0F18DC"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22"/>
              </w:rPr>
              <w:t xml:space="preserve"> </w:t>
            </w:r>
            <w:r w:rsidR="0029239D">
              <w:rPr>
                <w:rFonts w:ascii="Arial" w:hAnsi="Arial" w:cs="Arial"/>
                <w:sz w:val="14"/>
                <w:szCs w:val="14"/>
              </w:rPr>
              <w:t xml:space="preserve">Sì </w:t>
            </w:r>
            <w:r w:rsidR="0029239D" w:rsidRPr="0029239D">
              <w:rPr>
                <w:rFonts w:ascii="Arial" w:hAnsi="Arial" w:cs="Arial"/>
                <w:sz w:val="16"/>
              </w:rPr>
              <w:fldChar w:fldCharType="begin">
                <w:ffData>
                  <w:name w:val="Controllo1"/>
                  <w:enabled/>
                  <w:calcOnExit w:val="0"/>
                  <w:checkBox>
                    <w:sizeAuto/>
                    <w:default w:val="0"/>
                    <w:checked w:val="0"/>
                  </w:checkBox>
                </w:ffData>
              </w:fldChar>
            </w:r>
            <w:r w:rsidR="0029239D"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29239D" w:rsidRPr="0029239D">
              <w:rPr>
                <w:rFonts w:ascii="Arial" w:hAnsi="Arial" w:cs="Arial"/>
                <w:sz w:val="16"/>
              </w:rPr>
              <w:fldChar w:fldCharType="end"/>
            </w:r>
            <w:r w:rsidR="0029239D">
              <w:rPr>
                <w:rFonts w:ascii="Arial" w:hAnsi="Arial" w:cs="Arial"/>
                <w:sz w:val="14"/>
                <w:szCs w:val="14"/>
              </w:rPr>
              <w:t xml:space="preserve"> No</w:t>
            </w:r>
          </w:p>
          <w:p w14:paraId="3039A842"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14:paraId="2EF8BB07"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14:paraId="172BC739" w14:textId="77777777" w:rsidR="00F351F0" w:rsidRDefault="00F351F0">
            <w:pPr>
              <w:pStyle w:val="Tiret0"/>
              <w:ind w:left="850" w:hanging="850"/>
              <w:rPr>
                <w:rFonts w:ascii="Arial" w:hAnsi="Arial" w:cs="Arial"/>
                <w:color w:val="000000"/>
                <w:sz w:val="15"/>
                <w:szCs w:val="15"/>
              </w:rPr>
            </w:pPr>
          </w:p>
          <w:p w14:paraId="05869AB8" w14:textId="77777777" w:rsidR="00F47ED1" w:rsidRDefault="00F47ED1">
            <w:pPr>
              <w:pStyle w:val="Tiret0"/>
              <w:ind w:left="850" w:hanging="850"/>
              <w:rPr>
                <w:rFonts w:ascii="Arial" w:hAnsi="Arial" w:cs="Arial"/>
                <w:color w:val="000000"/>
                <w:sz w:val="15"/>
                <w:szCs w:val="15"/>
              </w:rPr>
            </w:pPr>
          </w:p>
          <w:p w14:paraId="17EA437D" w14:textId="77777777" w:rsidR="00A23B3E" w:rsidRDefault="00A23B3E">
            <w:pPr>
              <w:rPr>
                <w:rFonts w:ascii="Arial" w:hAnsi="Arial" w:cs="Arial"/>
                <w:color w:val="000000"/>
                <w:w w:val="0"/>
                <w:sz w:val="15"/>
                <w:szCs w:val="15"/>
              </w:rPr>
            </w:pPr>
            <w:r>
              <w:rPr>
                <w:rFonts w:ascii="Arial" w:hAnsi="Arial" w:cs="Arial"/>
                <w:color w:val="000000"/>
                <w:w w:val="0"/>
                <w:sz w:val="15"/>
                <w:szCs w:val="15"/>
              </w:rPr>
              <w:t xml:space="preserve">c2)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Pr>
                <w:rFonts w:ascii="Arial" w:hAnsi="Arial" w:cs="Arial"/>
                <w:color w:val="000000"/>
                <w:w w:val="0"/>
                <w:sz w:val="15"/>
                <w:szCs w:val="15"/>
              </w:rPr>
              <w:br/>
            </w:r>
          </w:p>
          <w:p w14:paraId="112BC032" w14:textId="77777777"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Pr>
                <w:rFonts w:ascii="Arial" w:hAnsi="Arial" w:cs="Arial"/>
                <w:color w:val="000000"/>
                <w:w w:val="0"/>
                <w:sz w:val="15"/>
                <w:szCs w:val="15"/>
              </w:rPr>
              <w:br/>
            </w:r>
          </w:p>
          <w:p w14:paraId="5678F0F7"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tc>
      </w:tr>
      <w:tr w:rsidR="00A23B3E" w14:paraId="0D22FF4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12A1A0" w14:textId="77777777"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3FCF41FB" w14:textId="77777777" w:rsidR="00A23B3E" w:rsidRDefault="00C813D1" w:rsidP="00F47ED1">
            <w:r>
              <w:rPr>
                <w:rFonts w:ascii="Arial" w:hAnsi="Arial" w:cs="Arial"/>
                <w:b/>
                <w:noProof/>
                <w:color w:val="auto"/>
                <w:sz w:val="14"/>
                <w:szCs w:val="14"/>
                <w:lang w:bidi="ar-SA"/>
              </w:rPr>
              <mc:AlternateContent>
                <mc:Choice Requires="wps">
                  <w:drawing>
                    <wp:anchor distT="0" distB="0" distL="114300" distR="114300" simplePos="0" relativeHeight="251654656" behindDoc="0" locked="0" layoutInCell="1" allowOverlap="1" wp14:anchorId="02F69C4D" wp14:editId="49D6E7A6">
                      <wp:simplePos x="0" y="0"/>
                      <wp:positionH relativeFrom="column">
                        <wp:posOffset>2839085</wp:posOffset>
                      </wp:positionH>
                      <wp:positionV relativeFrom="paragraph">
                        <wp:posOffset>56515</wp:posOffset>
                      </wp:positionV>
                      <wp:extent cx="566420" cy="112395"/>
                      <wp:effectExtent l="79375" t="53340" r="40005" b="81915"/>
                      <wp:wrapNone/>
                      <wp:docPr id="32"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B6EBAB" id="AutoShape 31" o:spid="_x0000_s1026" type="#_x0000_t66" style="position:absolute;margin-left:223.55pt;margin-top:4.45pt;width:44.6pt;height: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" fillcolor="#c0504d" strokecolor="#f2f2f2" strokeweight="3pt">
                      <v:shadow on="t" color="#622423" opacity=".5" offset="1pt"/>
                    </v:shape>
                  </w:pict>
                </mc:Fallback>
              </mc:AlternateContent>
            </w:r>
            <w:r w:rsidR="00625142">
              <w:rPr>
                <w:rFonts w:ascii="Arial" w:hAnsi="Arial" w:cs="Arial"/>
                <w:sz w:val="15"/>
                <w:szCs w:val="15"/>
              </w:rPr>
              <w:t xml:space="preserve"> </w:t>
            </w:r>
            <w:r w:rsidR="00A23B3E">
              <w:rPr>
                <w:rFonts w:ascii="Arial" w:hAnsi="Arial" w:cs="Arial"/>
                <w:sz w:val="15"/>
                <w:szCs w:val="15"/>
              </w:rPr>
              <w:t xml:space="preserve">(indirizzo web, autorità o organismo di emanazione, riferimento preciso della </w:t>
            </w:r>
            <w:proofErr w:type="gramStart"/>
            <w:r w:rsidR="00A23B3E">
              <w:rPr>
                <w:rFonts w:ascii="Arial" w:hAnsi="Arial" w:cs="Arial"/>
                <w:sz w:val="15"/>
                <w:szCs w:val="15"/>
              </w:rPr>
              <w:t>documentazione)(</w:t>
            </w:r>
            <w:proofErr w:type="gramEnd"/>
            <w:r w:rsidR="00A23B3E">
              <w:rPr>
                <w:rStyle w:val="Rimandonotaapidipagina"/>
                <w:rFonts w:ascii="Arial" w:hAnsi="Arial" w:cs="Arial"/>
                <w:sz w:val="15"/>
                <w:szCs w:val="15"/>
              </w:rPr>
              <w:footnoteReference w:id="21"/>
            </w:r>
            <w:r w:rsidR="00A23B3E">
              <w:rPr>
                <w:rFonts w:ascii="Arial" w:hAnsi="Arial" w:cs="Arial"/>
                <w:sz w:val="15"/>
                <w:szCs w:val="15"/>
              </w:rPr>
              <w:t>):</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tc>
      </w:tr>
    </w:tbl>
    <w:p w14:paraId="12A7BFAE" w14:textId="77777777"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14:paraId="48711FDF" w14:textId="77777777" w:rsidR="00A23B3E" w:rsidRDefault="00A23B3E" w:rsidP="00F47ED1">
      <w:pPr>
        <w:pBdr>
          <w:top w:val="single" w:sz="4" w:space="1" w:color="00000A"/>
          <w:left w:val="single" w:sz="4" w:space="4" w:color="00000A"/>
          <w:bottom w:val="single" w:sz="4" w:space="1" w:color="00000A"/>
          <w:right w:val="single" w:sz="4" w:space="0" w:color="00000A"/>
        </w:pBdr>
        <w:shd w:val="clear" w:color="auto" w:fill="BFBFBF"/>
        <w:ind w:right="43"/>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14F7817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E0878D" w14:textId="77777777"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BD0862" w14:textId="77777777" w:rsidR="00A23B3E" w:rsidRDefault="00A23B3E">
            <w:r>
              <w:rPr>
                <w:rFonts w:ascii="Arial" w:hAnsi="Arial" w:cs="Arial"/>
                <w:b/>
                <w:sz w:val="15"/>
                <w:szCs w:val="15"/>
              </w:rPr>
              <w:t>Risposta:</w:t>
            </w:r>
          </w:p>
        </w:tc>
      </w:tr>
      <w:tr w:rsidR="00A23B3E" w14:paraId="0323B0C6" w14:textId="77777777">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762EF20B" w14:textId="77777777"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14:paraId="02089034" w14:textId="77777777" w:rsidR="00A23B3E" w:rsidRPr="003A443E" w:rsidRDefault="00A23B3E">
            <w:pPr>
              <w:spacing w:before="0" w:after="0"/>
              <w:rPr>
                <w:rFonts w:ascii="Arial" w:hAnsi="Arial" w:cs="Arial"/>
                <w:color w:val="000000"/>
                <w:sz w:val="15"/>
                <w:szCs w:val="15"/>
              </w:rPr>
            </w:pPr>
          </w:p>
          <w:p w14:paraId="1D90C647"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56134BCA"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14:paraId="3D4F657E" w14:textId="77777777" w:rsidR="00A23B3E" w:rsidRPr="003A443E" w:rsidRDefault="00A23B3E">
            <w:pPr>
              <w:spacing w:before="0" w:after="0"/>
              <w:rPr>
                <w:rFonts w:ascii="Arial" w:hAnsi="Arial" w:cs="Arial"/>
                <w:color w:val="000000"/>
                <w:sz w:val="14"/>
                <w:szCs w:val="14"/>
              </w:rPr>
            </w:pPr>
          </w:p>
          <w:p w14:paraId="29F555D6" w14:textId="77777777"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43EABC06" w14:textId="77777777" w:rsidR="00A23B3E" w:rsidRPr="003A443E" w:rsidRDefault="00A23B3E">
            <w:pPr>
              <w:spacing w:before="0" w:after="0"/>
              <w:rPr>
                <w:rFonts w:ascii="Arial" w:hAnsi="Arial" w:cs="Arial"/>
                <w:color w:val="000000"/>
                <w:sz w:val="14"/>
                <w:szCs w:val="14"/>
              </w:rPr>
            </w:pPr>
          </w:p>
          <w:p w14:paraId="1F3BFE62"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14:paraId="5B9AC506"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5B8565B3"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14:paraId="279B5ACC" w14:textId="77777777" w:rsidR="00A23B3E" w:rsidRDefault="00A23B3E">
            <w:pPr>
              <w:spacing w:before="0" w:after="0"/>
              <w:rPr>
                <w:rFonts w:ascii="Arial" w:hAnsi="Arial" w:cs="Arial"/>
                <w:color w:val="000000"/>
                <w:sz w:val="14"/>
                <w:szCs w:val="14"/>
              </w:rPr>
            </w:pPr>
          </w:p>
          <w:p w14:paraId="0DF704A0" w14:textId="77777777" w:rsidR="008860B1" w:rsidRDefault="008860B1" w:rsidP="005309A4">
            <w:pPr>
              <w:tabs>
                <w:tab w:val="left" w:pos="304"/>
              </w:tabs>
              <w:spacing w:before="0" w:after="0"/>
              <w:rPr>
                <w:rFonts w:ascii="Arial" w:hAnsi="Arial" w:cs="Arial"/>
                <w:color w:val="000000"/>
                <w:sz w:val="14"/>
                <w:szCs w:val="14"/>
              </w:rPr>
            </w:pPr>
          </w:p>
          <w:p w14:paraId="587930A9" w14:textId="77777777"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14:paraId="3C4CA8A0" w14:textId="77777777" w:rsidR="00A23B3E" w:rsidRPr="003A443E" w:rsidRDefault="00A23B3E">
            <w:pPr>
              <w:spacing w:before="0" w:after="0"/>
              <w:rPr>
                <w:rFonts w:ascii="Arial" w:hAnsi="Arial" w:cs="Arial"/>
                <w:color w:val="000000"/>
                <w:sz w:val="14"/>
                <w:szCs w:val="14"/>
              </w:rPr>
            </w:pPr>
          </w:p>
          <w:p w14:paraId="63EDC4CF"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A42C5D" w14:textId="77777777" w:rsidR="00A23B3E" w:rsidRDefault="00C813D1">
            <w:pPr>
              <w:rPr>
                <w:rFonts w:ascii="Arial" w:hAnsi="Arial" w:cs="Arial"/>
                <w:sz w:val="14"/>
                <w:szCs w:val="14"/>
              </w:rPr>
            </w:pPr>
            <w:r>
              <w:rPr>
                <w:rFonts w:ascii="Arial" w:hAnsi="Arial" w:cs="Arial"/>
                <w:b/>
                <w:noProof/>
                <w:color w:val="auto"/>
                <w:sz w:val="14"/>
                <w:szCs w:val="14"/>
                <w:lang w:bidi="ar-SA"/>
              </w:rPr>
              <mc:AlternateContent>
                <mc:Choice Requires="wps">
                  <w:drawing>
                    <wp:anchor distT="0" distB="0" distL="114300" distR="114300" simplePos="0" relativeHeight="251653632" behindDoc="0" locked="0" layoutInCell="1" allowOverlap="1" wp14:anchorId="5481B58E" wp14:editId="0F1EE8CC">
                      <wp:simplePos x="0" y="0"/>
                      <wp:positionH relativeFrom="column">
                        <wp:posOffset>2830195</wp:posOffset>
                      </wp:positionH>
                      <wp:positionV relativeFrom="paragraph">
                        <wp:posOffset>81915</wp:posOffset>
                      </wp:positionV>
                      <wp:extent cx="566420" cy="112395"/>
                      <wp:effectExtent l="80010" t="48895" r="39370" b="76835"/>
                      <wp:wrapNone/>
                      <wp:docPr id="3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D67B3" id="AutoShape 30" o:spid="_x0000_s1026" type="#_x0000_t66" style="position:absolute;margin-left:222.85pt;margin-top:6.45pt;width:44.6pt;height:8.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p>
          <w:p w14:paraId="3C46CC98" w14:textId="77777777" w:rsidR="00F47ED1" w:rsidRPr="003A443E" w:rsidRDefault="00F47ED1">
            <w:pPr>
              <w:rPr>
                <w:color w:val="000000"/>
              </w:rPr>
            </w:pPr>
          </w:p>
        </w:tc>
      </w:tr>
      <w:tr w:rsidR="00A23B3E" w14:paraId="778F51D9" w14:textId="77777777">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0B414F56" w14:textId="77777777"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8D3A95"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14:paraId="3C0D5AA2" w14:textId="77777777" w:rsidR="00A23B3E" w:rsidRPr="003A443E" w:rsidRDefault="004575B0">
            <w:pPr>
              <w:rPr>
                <w:rFonts w:ascii="Arial" w:hAnsi="Arial" w:cs="Arial"/>
                <w:color w:val="000000"/>
                <w:sz w:val="15"/>
                <w:szCs w:val="15"/>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00A23B3E" w:rsidRPr="003A443E">
              <w:rPr>
                <w:rFonts w:ascii="Arial" w:hAnsi="Arial" w:cs="Arial"/>
                <w:color w:val="000000"/>
                <w:sz w:val="15"/>
                <w:szCs w:val="15"/>
              </w:rPr>
              <w:br/>
            </w:r>
          </w:p>
          <w:p w14:paraId="675AD4B6" w14:textId="77777777" w:rsidR="00A23B3E" w:rsidRPr="003A443E" w:rsidRDefault="00A23B3E">
            <w:pPr>
              <w:rPr>
                <w:rFonts w:ascii="Arial" w:hAnsi="Arial" w:cs="Arial"/>
                <w:color w:val="000000"/>
                <w:sz w:val="15"/>
                <w:szCs w:val="15"/>
              </w:rPr>
            </w:pPr>
          </w:p>
          <w:p w14:paraId="229F3E7C" w14:textId="77777777" w:rsidR="00A23B3E" w:rsidRDefault="00A23B3E">
            <w:pPr>
              <w:rPr>
                <w:rFonts w:ascii="Arial" w:hAnsi="Arial" w:cs="Arial"/>
                <w:color w:val="000000"/>
                <w:sz w:val="14"/>
                <w:szCs w:val="14"/>
              </w:rPr>
            </w:pPr>
          </w:p>
          <w:p w14:paraId="522CD1E5" w14:textId="77777777" w:rsidR="004575B0" w:rsidRDefault="004575B0">
            <w:pPr>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1C7D1689" w14:textId="77777777" w:rsidR="004575B0" w:rsidRDefault="004575B0">
            <w:pPr>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05D63F2B" w14:textId="77777777" w:rsidR="008860B1" w:rsidRDefault="008860B1">
            <w:pPr>
              <w:rPr>
                <w:rFonts w:ascii="Arial" w:hAnsi="Arial" w:cs="Arial"/>
                <w:color w:val="000000"/>
                <w:sz w:val="14"/>
                <w:szCs w:val="14"/>
              </w:rPr>
            </w:pPr>
          </w:p>
          <w:p w14:paraId="07420D58" w14:textId="77777777" w:rsidR="00A23B3E" w:rsidRPr="003A443E" w:rsidRDefault="004575B0" w:rsidP="004575B0">
            <w:pPr>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p>
          <w:p w14:paraId="0C06AFB4" w14:textId="77777777" w:rsidR="00A23B3E" w:rsidRPr="003A443E" w:rsidRDefault="00A23B3E" w:rsidP="008860B1">
            <w:pPr>
              <w:jc w:val="both"/>
              <w:rPr>
                <w:rFonts w:ascii="Arial" w:hAnsi="Arial" w:cs="Arial"/>
                <w:color w:val="000000"/>
                <w:sz w:val="15"/>
                <w:szCs w:val="15"/>
              </w:rPr>
            </w:pPr>
            <w:r w:rsidRPr="003A443E">
              <w:rPr>
                <w:rFonts w:ascii="Arial" w:hAnsi="Arial" w:cs="Arial"/>
                <w:color w:val="000000"/>
                <w:sz w:val="14"/>
                <w:szCs w:val="14"/>
              </w:rPr>
              <w:t xml:space="preserve">In caso affermativo elencare la documentazione pertinente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3A443E">
              <w:rPr>
                <w:rFonts w:ascii="Arial" w:hAnsi="Arial" w:cs="Arial"/>
                <w:color w:val="000000"/>
                <w:sz w:val="14"/>
                <w:szCs w:val="14"/>
              </w:rPr>
              <w:t xml:space="preserve"> e, se disponibile elettronicamente, indicare: (indirizzo web, autorità o organismo di emanazione, riferimento preciso della documentazione):</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Pr="003A443E">
              <w:rPr>
                <w:rFonts w:ascii="Arial" w:hAnsi="Arial" w:cs="Arial"/>
                <w:color w:val="000000"/>
                <w:sz w:val="14"/>
                <w:szCs w:val="14"/>
              </w:rPr>
              <w:t xml:space="preserve">  </w:t>
            </w:r>
          </w:p>
        </w:tc>
      </w:tr>
      <w:tr w:rsidR="00A23B3E" w14:paraId="7EA8B9C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43DA48" w14:textId="77777777"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14:paraId="5619DE16" w14:textId="77777777" w:rsidR="00A23B3E" w:rsidRPr="003A443E" w:rsidRDefault="00A23B3E" w:rsidP="00DE4996">
            <w:pPr>
              <w:pStyle w:val="NormalLeft"/>
              <w:tabs>
                <w:tab w:val="left" w:pos="162"/>
              </w:tabs>
              <w:spacing w:before="0" w:after="0"/>
              <w:jc w:val="both"/>
              <w:rPr>
                <w:rFonts w:ascii="Arial" w:hAnsi="Arial" w:cs="Arial"/>
                <w:color w:val="000000"/>
                <w:sz w:val="14"/>
                <w:szCs w:val="14"/>
              </w:rPr>
            </w:pPr>
          </w:p>
          <w:p w14:paraId="3969DB58" w14:textId="77777777"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2D108148" w14:textId="77777777" w:rsidR="00A23B3E" w:rsidRDefault="00A23B3E">
            <w:pPr>
              <w:pStyle w:val="NormalLeft"/>
              <w:spacing w:before="0" w:after="0"/>
              <w:jc w:val="both"/>
              <w:rPr>
                <w:rFonts w:ascii="Arial" w:hAnsi="Arial" w:cs="Arial"/>
                <w:b/>
                <w:color w:val="000000"/>
                <w:sz w:val="14"/>
                <w:szCs w:val="14"/>
              </w:rPr>
            </w:pPr>
          </w:p>
          <w:p w14:paraId="6D3C777A" w14:textId="77777777" w:rsidR="008860B1" w:rsidRPr="003A443E" w:rsidRDefault="008860B1">
            <w:pPr>
              <w:pStyle w:val="NormalLeft"/>
              <w:spacing w:before="0" w:after="0"/>
              <w:jc w:val="both"/>
              <w:rPr>
                <w:rFonts w:ascii="Arial" w:hAnsi="Arial" w:cs="Arial"/>
                <w:b/>
                <w:color w:val="000000"/>
                <w:sz w:val="14"/>
                <w:szCs w:val="14"/>
              </w:rPr>
            </w:pPr>
          </w:p>
          <w:p w14:paraId="43C078BC" w14:textId="77777777" w:rsidR="008860B1" w:rsidRDefault="008860B1">
            <w:pPr>
              <w:pStyle w:val="NormalLeft"/>
              <w:spacing w:before="0" w:after="0"/>
              <w:jc w:val="both"/>
              <w:rPr>
                <w:rFonts w:ascii="Arial" w:hAnsi="Arial" w:cs="Arial"/>
                <w:b/>
                <w:color w:val="000000"/>
                <w:sz w:val="14"/>
                <w:szCs w:val="14"/>
              </w:rPr>
            </w:pPr>
          </w:p>
          <w:p w14:paraId="49E4900D" w14:textId="77777777" w:rsidR="00A23B3E" w:rsidRPr="008860B1" w:rsidRDefault="00A23B3E">
            <w:pPr>
              <w:pStyle w:val="NormalLeft"/>
              <w:spacing w:before="0" w:after="0"/>
              <w:jc w:val="both"/>
              <w:rPr>
                <w:rFonts w:ascii="Arial" w:hAnsi="Arial" w:cs="Arial"/>
                <w:b/>
                <w:color w:val="000000"/>
                <w:sz w:val="14"/>
                <w:szCs w:val="14"/>
              </w:rPr>
            </w:pPr>
            <w:r w:rsidRPr="003A443E">
              <w:rPr>
                <w:rFonts w:ascii="Arial" w:hAnsi="Arial" w:cs="Arial"/>
                <w:b/>
                <w:color w:val="000000"/>
                <w:sz w:val="14"/>
                <w:szCs w:val="14"/>
              </w:rPr>
              <w:t xml:space="preserve">In caso affermativo: </w:t>
            </w:r>
          </w:p>
          <w:p w14:paraId="60770EB3" w14:textId="77777777"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14:paraId="527BC9E9" w14:textId="77777777" w:rsidR="00AA2252" w:rsidRDefault="00AA2252" w:rsidP="00F351F0">
            <w:pPr>
              <w:pStyle w:val="NormalLeft"/>
              <w:spacing w:before="0" w:after="0"/>
              <w:ind w:left="162"/>
              <w:jc w:val="both"/>
              <w:rPr>
                <w:b/>
                <w:color w:val="000000"/>
                <w:sz w:val="16"/>
                <w:szCs w:val="16"/>
              </w:rPr>
            </w:pPr>
          </w:p>
          <w:p w14:paraId="71FDC429" w14:textId="77777777" w:rsidR="00AA2252" w:rsidRDefault="00AA2252" w:rsidP="00F351F0">
            <w:pPr>
              <w:pStyle w:val="NormalLeft"/>
              <w:spacing w:before="0" w:after="0"/>
              <w:ind w:left="162"/>
              <w:jc w:val="both"/>
              <w:rPr>
                <w:b/>
                <w:color w:val="000000"/>
                <w:sz w:val="16"/>
                <w:szCs w:val="16"/>
              </w:rPr>
            </w:pPr>
          </w:p>
          <w:p w14:paraId="2F5B54E7" w14:textId="77777777"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5DD4ED12" w14:textId="77777777" w:rsidR="00AA2252" w:rsidRDefault="00AA2252" w:rsidP="00F351F0">
            <w:pPr>
              <w:pStyle w:val="NormalLeft"/>
              <w:spacing w:before="0" w:after="0"/>
              <w:ind w:left="162"/>
              <w:jc w:val="both"/>
              <w:rPr>
                <w:color w:val="000000"/>
              </w:rPr>
            </w:pPr>
          </w:p>
          <w:p w14:paraId="4C97AC7F" w14:textId="77777777"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71C15F9F" w14:textId="77777777" w:rsidR="005E2955" w:rsidRDefault="005E2955" w:rsidP="00F62F53">
            <w:pPr>
              <w:pStyle w:val="NormalLeft"/>
              <w:spacing w:before="0" w:after="0"/>
              <w:ind w:left="162"/>
              <w:jc w:val="both"/>
              <w:rPr>
                <w:rFonts w:ascii="Arial" w:hAnsi="Arial" w:cs="Arial"/>
                <w:color w:val="000000"/>
                <w:sz w:val="14"/>
                <w:szCs w:val="14"/>
              </w:rPr>
            </w:pPr>
          </w:p>
          <w:p w14:paraId="227E4EA6" w14:textId="77777777"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629C01C1" w14:textId="77777777"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15FC45F2" w14:textId="77777777"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14:paraId="0A141FEC" w14:textId="77777777" w:rsidR="00A23B3E" w:rsidRPr="003A443E" w:rsidRDefault="00A23B3E">
            <w:pPr>
              <w:pStyle w:val="NormalLeft"/>
              <w:spacing w:before="0" w:after="0"/>
              <w:jc w:val="both"/>
              <w:rPr>
                <w:rFonts w:ascii="Arial" w:hAnsi="Arial" w:cs="Arial"/>
                <w:color w:val="000000"/>
                <w:sz w:val="14"/>
                <w:szCs w:val="14"/>
              </w:rPr>
            </w:pPr>
          </w:p>
          <w:p w14:paraId="41194D64"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lastRenderedPageBreak/>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14:paraId="02BAD910" w14:textId="77777777"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ai sensi dell’</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14:paraId="5525E539" w14:textId="77777777" w:rsidR="00A23B3E" w:rsidRDefault="00A23B3E">
            <w:pPr>
              <w:pStyle w:val="NormalLeft"/>
              <w:spacing w:before="0" w:after="0"/>
              <w:jc w:val="both"/>
              <w:rPr>
                <w:rFonts w:ascii="Arial" w:hAnsi="Arial" w:cs="Arial"/>
                <w:strike/>
                <w:color w:val="000000"/>
                <w:sz w:val="15"/>
                <w:szCs w:val="15"/>
              </w:rPr>
            </w:pPr>
          </w:p>
          <w:p w14:paraId="29D78E35" w14:textId="77777777"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4D775135" w14:textId="77777777"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7342CE" w14:textId="77777777" w:rsidR="00A23B3E" w:rsidRPr="003A443E" w:rsidRDefault="00A23B3E">
            <w:pPr>
              <w:spacing w:before="0" w:after="0"/>
              <w:rPr>
                <w:rFonts w:ascii="Arial" w:hAnsi="Arial" w:cs="Arial"/>
                <w:color w:val="000000"/>
                <w:sz w:val="14"/>
                <w:szCs w:val="14"/>
              </w:rPr>
            </w:pPr>
          </w:p>
          <w:p w14:paraId="61D6CFE5" w14:textId="77777777" w:rsidR="00F9449A" w:rsidRPr="003A443E" w:rsidRDefault="00F9449A">
            <w:pPr>
              <w:spacing w:before="0" w:after="0"/>
              <w:rPr>
                <w:rFonts w:ascii="Arial" w:hAnsi="Arial" w:cs="Arial"/>
                <w:color w:val="000000"/>
                <w:sz w:val="14"/>
                <w:szCs w:val="14"/>
              </w:rPr>
            </w:pPr>
          </w:p>
          <w:p w14:paraId="08F27629" w14:textId="77777777" w:rsidR="008860B1" w:rsidRDefault="008860B1">
            <w:pPr>
              <w:spacing w:before="0" w:after="0"/>
              <w:rPr>
                <w:rFonts w:ascii="Arial" w:hAnsi="Arial" w:cs="Arial"/>
                <w:sz w:val="16"/>
              </w:rPr>
            </w:pPr>
          </w:p>
          <w:p w14:paraId="58ABC0EF" w14:textId="77777777" w:rsidR="008860B1" w:rsidRDefault="008860B1">
            <w:pPr>
              <w:spacing w:before="0" w:after="0"/>
              <w:rPr>
                <w:rFonts w:ascii="Arial" w:hAnsi="Arial" w:cs="Arial"/>
                <w:sz w:val="16"/>
              </w:rPr>
            </w:pPr>
          </w:p>
          <w:p w14:paraId="501579F3" w14:textId="77777777" w:rsidR="008860B1" w:rsidRDefault="008860B1">
            <w:pPr>
              <w:spacing w:before="0" w:after="0"/>
              <w:rPr>
                <w:rFonts w:ascii="Arial" w:hAnsi="Arial" w:cs="Arial"/>
                <w:sz w:val="16"/>
              </w:rPr>
            </w:pPr>
          </w:p>
          <w:p w14:paraId="62F4330C" w14:textId="77777777" w:rsidR="00A23B3E" w:rsidRPr="003A443E" w:rsidRDefault="00C813D1">
            <w:pPr>
              <w:spacing w:before="0" w:after="0"/>
              <w:rPr>
                <w:rFonts w:ascii="Arial" w:hAnsi="Arial" w:cs="Arial"/>
                <w:color w:val="000000"/>
                <w:sz w:val="14"/>
                <w:szCs w:val="14"/>
              </w:rPr>
            </w:pPr>
            <w:r>
              <w:rPr>
                <w:rFonts w:ascii="Arial" w:hAnsi="Arial" w:cs="Arial"/>
                <w:b/>
                <w:noProof/>
                <w:color w:val="auto"/>
                <w:sz w:val="14"/>
                <w:szCs w:val="14"/>
                <w:lang w:bidi="ar-SA"/>
              </w:rPr>
              <mc:AlternateContent>
                <mc:Choice Requires="wps">
                  <w:drawing>
                    <wp:anchor distT="0" distB="0" distL="114300" distR="114300" simplePos="0" relativeHeight="251655680" behindDoc="0" locked="0" layoutInCell="1" allowOverlap="1" wp14:anchorId="2FD59647" wp14:editId="2FF2F62A">
                      <wp:simplePos x="0" y="0"/>
                      <wp:positionH relativeFrom="column">
                        <wp:posOffset>2819400</wp:posOffset>
                      </wp:positionH>
                      <wp:positionV relativeFrom="paragraph">
                        <wp:posOffset>8255</wp:posOffset>
                      </wp:positionV>
                      <wp:extent cx="566420" cy="112395"/>
                      <wp:effectExtent l="78740" t="47625" r="40640" b="78105"/>
                      <wp:wrapNone/>
                      <wp:docPr id="30"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EC8B6" id="AutoShape 32" o:spid="_x0000_s1026" type="#_x0000_t66" style="position:absolute;margin-left:222pt;margin-top:.65pt;width:44.6pt;height:8.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A23B3E" w:rsidRPr="003A443E">
              <w:rPr>
                <w:rFonts w:ascii="Arial" w:hAnsi="Arial" w:cs="Arial"/>
                <w:color w:val="000000"/>
                <w:sz w:val="14"/>
                <w:szCs w:val="14"/>
              </w:rPr>
              <w:br/>
            </w:r>
          </w:p>
          <w:p w14:paraId="4D57300C" w14:textId="77777777" w:rsidR="00A23B3E" w:rsidRPr="003A443E" w:rsidRDefault="00A23B3E">
            <w:pPr>
              <w:spacing w:before="0" w:after="0"/>
              <w:rPr>
                <w:rFonts w:ascii="Arial" w:hAnsi="Arial" w:cs="Arial"/>
                <w:color w:val="000000"/>
                <w:sz w:val="14"/>
                <w:szCs w:val="14"/>
              </w:rPr>
            </w:pPr>
          </w:p>
          <w:p w14:paraId="24DB0A49" w14:textId="77777777" w:rsidR="008860B1" w:rsidRDefault="008860B1">
            <w:pPr>
              <w:spacing w:before="0" w:after="0"/>
              <w:rPr>
                <w:rFonts w:ascii="Arial" w:hAnsi="Arial" w:cs="Arial"/>
                <w:sz w:val="16"/>
              </w:rPr>
            </w:pPr>
          </w:p>
          <w:p w14:paraId="022668C4" w14:textId="77777777" w:rsidR="008860B1" w:rsidRDefault="008860B1">
            <w:pPr>
              <w:spacing w:before="0" w:after="0"/>
              <w:rPr>
                <w:rFonts w:ascii="Arial" w:hAnsi="Arial" w:cs="Arial"/>
                <w:sz w:val="16"/>
              </w:rPr>
            </w:pPr>
          </w:p>
          <w:p w14:paraId="168DDD4E" w14:textId="77777777" w:rsidR="00F9449A" w:rsidRDefault="004575B0">
            <w:pPr>
              <w:spacing w:before="0" w:after="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Pr>
                <w:rFonts w:ascii="Arial" w:hAnsi="Arial" w:cs="Arial"/>
                <w:color w:val="000000"/>
                <w:sz w:val="14"/>
                <w:szCs w:val="14"/>
              </w:rPr>
              <w:t xml:space="preserve"> </w:t>
            </w:r>
          </w:p>
          <w:p w14:paraId="5B6FB25B" w14:textId="77777777" w:rsidR="004575B0" w:rsidRDefault="004575B0">
            <w:pPr>
              <w:spacing w:before="0" w:after="0"/>
              <w:rPr>
                <w:rFonts w:ascii="Arial" w:hAnsi="Arial" w:cs="Arial"/>
                <w:color w:val="000000"/>
                <w:sz w:val="14"/>
                <w:szCs w:val="14"/>
              </w:rPr>
            </w:pPr>
          </w:p>
          <w:p w14:paraId="671A46AA" w14:textId="77777777" w:rsidR="00A23B3E" w:rsidRPr="003A443E" w:rsidRDefault="00A23B3E">
            <w:pPr>
              <w:spacing w:before="0" w:after="0"/>
              <w:rPr>
                <w:rFonts w:ascii="Arial" w:hAnsi="Arial" w:cs="Arial"/>
                <w:color w:val="000000"/>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008860B1">
              <w:rPr>
                <w:rFonts w:ascii="Arial" w:hAnsi="Arial" w:cs="Arial"/>
                <w:color w:val="000000"/>
                <w:sz w:val="14"/>
                <w:szCs w:val="14"/>
              </w:rPr>
              <w:t>:</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14:paraId="7615E064" w14:textId="77777777" w:rsidR="00A23B3E" w:rsidRDefault="00A23B3E">
            <w:pPr>
              <w:spacing w:before="0" w:after="0"/>
              <w:rPr>
                <w:rFonts w:ascii="Arial" w:hAnsi="Arial" w:cs="Arial"/>
                <w:color w:val="000000"/>
              </w:rPr>
            </w:pPr>
          </w:p>
          <w:p w14:paraId="404E471A" w14:textId="77777777" w:rsidR="008860B1" w:rsidRDefault="008860B1" w:rsidP="005E2955">
            <w:pPr>
              <w:spacing w:before="0" w:after="0"/>
              <w:rPr>
                <w:rFonts w:ascii="Arial" w:hAnsi="Arial" w:cs="Arial"/>
                <w:sz w:val="16"/>
              </w:rPr>
            </w:pPr>
          </w:p>
          <w:p w14:paraId="160A8425" w14:textId="77777777" w:rsidR="004575B0" w:rsidRDefault="004575B0" w:rsidP="005E2955">
            <w:pPr>
              <w:spacing w:before="0" w:after="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2C7C2ECC" w14:textId="77777777" w:rsidR="00AA2252" w:rsidRDefault="005E2955" w:rsidP="006B4D39">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008860B1">
              <w:rPr>
                <w:rFonts w:ascii="Arial" w:hAnsi="Arial" w:cs="Arial"/>
                <w:color w:val="000000"/>
                <w:sz w:val="14"/>
                <w:szCs w:val="14"/>
              </w:rPr>
              <w:t>:</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14:paraId="331C1A28" w14:textId="77777777" w:rsidR="008860B1" w:rsidRDefault="008860B1" w:rsidP="006B4D39">
            <w:pPr>
              <w:spacing w:before="0" w:after="0"/>
              <w:rPr>
                <w:rFonts w:ascii="Arial" w:hAnsi="Arial" w:cs="Arial"/>
                <w:color w:val="000000"/>
                <w:sz w:val="14"/>
                <w:szCs w:val="14"/>
              </w:rPr>
            </w:pPr>
          </w:p>
          <w:p w14:paraId="58244666" w14:textId="77777777" w:rsidR="00AA2252" w:rsidRDefault="00C813D1" w:rsidP="006B4D39">
            <w:pPr>
              <w:spacing w:before="0" w:after="0"/>
              <w:rPr>
                <w:rFonts w:ascii="Arial" w:hAnsi="Arial" w:cs="Arial"/>
                <w:color w:val="000000"/>
                <w:sz w:val="14"/>
                <w:szCs w:val="14"/>
              </w:rPr>
            </w:pPr>
            <w:r>
              <w:rPr>
                <w:rFonts w:ascii="Arial" w:hAnsi="Arial" w:cs="Arial"/>
                <w:noProof/>
                <w:color w:val="000000"/>
                <w:sz w:val="14"/>
                <w:szCs w:val="14"/>
                <w:lang w:bidi="ar-SA"/>
              </w:rPr>
              <mc:AlternateContent>
                <mc:Choice Requires="wps">
                  <w:drawing>
                    <wp:anchor distT="0" distB="0" distL="114300" distR="114300" simplePos="0" relativeHeight="251656704" behindDoc="0" locked="0" layoutInCell="1" allowOverlap="1" wp14:anchorId="16DA70F8" wp14:editId="552C870D">
                      <wp:simplePos x="0" y="0"/>
                      <wp:positionH relativeFrom="column">
                        <wp:posOffset>2819400</wp:posOffset>
                      </wp:positionH>
                      <wp:positionV relativeFrom="paragraph">
                        <wp:posOffset>46990</wp:posOffset>
                      </wp:positionV>
                      <wp:extent cx="566420" cy="112395"/>
                      <wp:effectExtent l="78740" t="54610" r="40640" b="80645"/>
                      <wp:wrapNone/>
                      <wp:docPr id="29"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2B8BE" id="AutoShape 33" o:spid="_x0000_s1026" type="#_x0000_t66" style="position:absolute;margin-left:222pt;margin-top:3.7pt;width:44.6pt;height:8.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Pr>
                <w:rFonts w:ascii="Arial" w:hAnsi="Arial" w:cs="Arial"/>
                <w:color w:val="000000"/>
                <w:sz w:val="14"/>
                <w:szCs w:val="14"/>
              </w:rPr>
              <w:t xml:space="preserve"> </w:t>
            </w:r>
          </w:p>
          <w:p w14:paraId="02AD970B" w14:textId="77777777" w:rsidR="008860B1" w:rsidRDefault="008860B1" w:rsidP="006B4D39">
            <w:pPr>
              <w:spacing w:before="0" w:after="0"/>
              <w:rPr>
                <w:rFonts w:ascii="Arial" w:hAnsi="Arial" w:cs="Arial"/>
                <w:color w:val="000000"/>
                <w:sz w:val="14"/>
                <w:szCs w:val="14"/>
              </w:rPr>
            </w:pPr>
          </w:p>
          <w:p w14:paraId="58882842" w14:textId="77777777" w:rsidR="004575B0" w:rsidRDefault="00C813D1" w:rsidP="006B4D39">
            <w:pPr>
              <w:spacing w:before="0" w:after="0"/>
              <w:rPr>
                <w:rFonts w:ascii="Arial" w:hAnsi="Arial" w:cs="Arial"/>
                <w:sz w:val="14"/>
                <w:szCs w:val="14"/>
              </w:rPr>
            </w:pPr>
            <w:r>
              <w:rPr>
                <w:rFonts w:ascii="Arial" w:hAnsi="Arial" w:cs="Arial"/>
                <w:noProof/>
                <w:color w:val="000000"/>
                <w:sz w:val="14"/>
                <w:szCs w:val="14"/>
                <w:lang w:bidi="ar-SA"/>
              </w:rPr>
              <mc:AlternateContent>
                <mc:Choice Requires="wps">
                  <w:drawing>
                    <wp:anchor distT="0" distB="0" distL="114300" distR="114300" simplePos="0" relativeHeight="251657728" behindDoc="0" locked="0" layoutInCell="1" allowOverlap="1" wp14:anchorId="2845D6F7" wp14:editId="1A548206">
                      <wp:simplePos x="0" y="0"/>
                      <wp:positionH relativeFrom="column">
                        <wp:posOffset>2819400</wp:posOffset>
                      </wp:positionH>
                      <wp:positionV relativeFrom="paragraph">
                        <wp:posOffset>27940</wp:posOffset>
                      </wp:positionV>
                      <wp:extent cx="566420" cy="112395"/>
                      <wp:effectExtent l="78740" t="54610" r="40640" b="80645"/>
                      <wp:wrapNone/>
                      <wp:docPr id="28"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B08C7" id="AutoShape 34" o:spid="_x0000_s1026" type="#_x0000_t66" style="position:absolute;margin-left:222pt;margin-top:2.2pt;width:44.6pt;height:8.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cz4lwIAADwFAAAOAAAAZHJzL2Uyb0RvYy54bWysVE2P0zAQvSPxHyzfaT6adt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p>
          <w:p w14:paraId="7A7D4CB5" w14:textId="77777777" w:rsidR="008860B1" w:rsidRDefault="008860B1" w:rsidP="006B4D39">
            <w:pPr>
              <w:spacing w:before="0" w:after="0"/>
              <w:rPr>
                <w:rFonts w:ascii="Arial" w:hAnsi="Arial" w:cs="Arial"/>
                <w:sz w:val="14"/>
                <w:szCs w:val="14"/>
              </w:rPr>
            </w:pPr>
          </w:p>
          <w:p w14:paraId="33F4BFB4" w14:textId="77777777" w:rsidR="004575B0" w:rsidRDefault="00C813D1" w:rsidP="006B4D39">
            <w:pPr>
              <w:spacing w:before="0" w:after="0"/>
              <w:rPr>
                <w:rFonts w:ascii="Arial" w:hAnsi="Arial" w:cs="Arial"/>
                <w:sz w:val="14"/>
                <w:szCs w:val="14"/>
              </w:rPr>
            </w:pPr>
            <w:r>
              <w:rPr>
                <w:rFonts w:ascii="Arial" w:hAnsi="Arial" w:cs="Arial"/>
                <w:noProof/>
                <w:color w:val="000000"/>
                <w:sz w:val="14"/>
                <w:szCs w:val="14"/>
                <w:lang w:bidi="ar-SA"/>
              </w:rPr>
              <mc:AlternateContent>
                <mc:Choice Requires="wps">
                  <w:drawing>
                    <wp:anchor distT="0" distB="0" distL="114300" distR="114300" simplePos="0" relativeHeight="251658752" behindDoc="0" locked="0" layoutInCell="1" allowOverlap="1" wp14:anchorId="370CCDD0" wp14:editId="01406FCB">
                      <wp:simplePos x="0" y="0"/>
                      <wp:positionH relativeFrom="column">
                        <wp:posOffset>2819400</wp:posOffset>
                      </wp:positionH>
                      <wp:positionV relativeFrom="paragraph">
                        <wp:posOffset>8255</wp:posOffset>
                      </wp:positionV>
                      <wp:extent cx="566420" cy="112395"/>
                      <wp:effectExtent l="78740" t="53975" r="40640" b="81280"/>
                      <wp:wrapNone/>
                      <wp:docPr id="27"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F7E0" id="AutoShape 35" o:spid="_x0000_s1026" type="#_x0000_t66" style="position:absolute;margin-left:222pt;margin-top:.65pt;width:44.6pt;height:8.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p>
          <w:p w14:paraId="4F6B3149" w14:textId="77777777" w:rsidR="008860B1" w:rsidRDefault="008860B1" w:rsidP="006B4D39">
            <w:pPr>
              <w:spacing w:before="0" w:after="0"/>
              <w:rPr>
                <w:rFonts w:ascii="Arial" w:hAnsi="Arial" w:cs="Arial"/>
                <w:color w:val="000000"/>
                <w:sz w:val="14"/>
                <w:szCs w:val="14"/>
              </w:rPr>
            </w:pPr>
          </w:p>
          <w:p w14:paraId="5E4E8FA4" w14:textId="77777777" w:rsidR="008860B1" w:rsidRDefault="00C813D1" w:rsidP="005E2955">
            <w:pPr>
              <w:spacing w:before="0" w:after="0"/>
              <w:rPr>
                <w:rFonts w:ascii="Arial" w:hAnsi="Arial" w:cs="Arial"/>
                <w:sz w:val="16"/>
              </w:rPr>
            </w:pPr>
            <w:r>
              <w:rPr>
                <w:rFonts w:ascii="Arial" w:hAnsi="Arial" w:cs="Arial"/>
                <w:noProof/>
                <w:color w:val="000000"/>
                <w:sz w:val="14"/>
                <w:szCs w:val="14"/>
                <w:lang w:bidi="ar-SA"/>
              </w:rPr>
              <w:lastRenderedPageBreak/>
              <mc:AlternateContent>
                <mc:Choice Requires="wps">
                  <w:drawing>
                    <wp:anchor distT="0" distB="0" distL="114300" distR="114300" simplePos="0" relativeHeight="251660800" behindDoc="0" locked="0" layoutInCell="1" allowOverlap="1" wp14:anchorId="200D8050" wp14:editId="41002E11">
                      <wp:simplePos x="0" y="0"/>
                      <wp:positionH relativeFrom="column">
                        <wp:posOffset>2846070</wp:posOffset>
                      </wp:positionH>
                      <wp:positionV relativeFrom="paragraph">
                        <wp:posOffset>-5342255</wp:posOffset>
                      </wp:positionV>
                      <wp:extent cx="566420" cy="112395"/>
                      <wp:effectExtent l="76835" t="55245" r="33020" b="80010"/>
                      <wp:wrapNone/>
                      <wp:docPr id="26"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23CC78" id="AutoShape 37" o:spid="_x0000_s1026" type="#_x0000_t66" style="position:absolute;margin-left:224.1pt;margin-top:-420.65pt;width:44.6pt;height:8.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" fillcolor="#c0504d" strokecolor="#f2f2f2" strokeweight="3pt">
                      <v:shadow on="t" color="#622423" opacity=".5" offset="1pt"/>
                    </v:shape>
                  </w:pict>
                </mc:Fallback>
              </mc:AlternateContent>
            </w:r>
          </w:p>
          <w:p w14:paraId="06E9636B" w14:textId="77777777" w:rsidR="005E2955" w:rsidRDefault="004575B0" w:rsidP="005E2955">
            <w:pPr>
              <w:spacing w:before="0" w:after="0"/>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Pr>
                <w:rFonts w:ascii="Arial" w:hAnsi="Arial" w:cs="Arial"/>
                <w:color w:val="000000"/>
                <w:sz w:val="14"/>
                <w:szCs w:val="14"/>
              </w:rPr>
              <w:t xml:space="preserve"> </w:t>
            </w:r>
          </w:p>
          <w:p w14:paraId="4297B55F" w14:textId="77777777" w:rsidR="004575B0" w:rsidRDefault="004575B0" w:rsidP="005E2955">
            <w:pPr>
              <w:spacing w:before="0" w:after="0"/>
              <w:rPr>
                <w:rFonts w:ascii="Arial" w:hAnsi="Arial" w:cs="Arial"/>
                <w:color w:val="000000"/>
                <w:sz w:val="14"/>
                <w:szCs w:val="14"/>
              </w:rPr>
            </w:pPr>
          </w:p>
          <w:p w14:paraId="5115CB83" w14:textId="77777777" w:rsidR="008860B1" w:rsidRDefault="008860B1" w:rsidP="005E2955">
            <w:pPr>
              <w:spacing w:before="0" w:after="0"/>
              <w:rPr>
                <w:rFonts w:ascii="Arial" w:hAnsi="Arial" w:cs="Arial"/>
                <w:sz w:val="16"/>
              </w:rPr>
            </w:pPr>
          </w:p>
          <w:p w14:paraId="4C2D3DCD" w14:textId="77777777" w:rsidR="00A23B3E" w:rsidRPr="005E2955" w:rsidRDefault="004575B0" w:rsidP="008860B1">
            <w:pPr>
              <w:spacing w:before="0" w:after="0"/>
              <w:rPr>
                <w:rFonts w:ascii="Arial" w:hAnsi="Arial" w:cs="Arial"/>
                <w:color w:val="000000"/>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r w:rsidR="005E2955" w:rsidRPr="003A443E">
              <w:rPr>
                <w:rFonts w:ascii="Arial" w:hAnsi="Arial" w:cs="Arial"/>
                <w:color w:val="000000"/>
                <w:sz w:val="14"/>
                <w:szCs w:val="14"/>
              </w:rPr>
              <w:t xml:space="preserve">In caso affermativo indicare </w:t>
            </w:r>
            <w:r w:rsidR="005E2955">
              <w:rPr>
                <w:rFonts w:ascii="Arial" w:hAnsi="Arial" w:cs="Arial"/>
                <w:color w:val="000000"/>
                <w:sz w:val="14"/>
                <w:szCs w:val="14"/>
              </w:rPr>
              <w:t>l’Impresa ausiliaria</w:t>
            </w:r>
            <w:r w:rsidR="008860B1">
              <w:rPr>
                <w:rFonts w:ascii="Arial" w:hAnsi="Arial" w:cs="Arial"/>
                <w:color w:val="000000"/>
                <w:sz w:val="14"/>
                <w:szCs w:val="14"/>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005E2955">
              <w:rPr>
                <w:rFonts w:ascii="Arial" w:hAnsi="Arial" w:cs="Arial"/>
                <w:color w:val="000000"/>
                <w:sz w:val="14"/>
                <w:szCs w:val="14"/>
              </w:rPr>
              <w:t xml:space="preserve"> </w:t>
            </w:r>
          </w:p>
        </w:tc>
      </w:tr>
      <w:tr w:rsidR="00A23B3E" w14:paraId="081B845A"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ED4053" w14:textId="77777777" w:rsidR="008860B1" w:rsidRDefault="00A23B3E" w:rsidP="008860B1">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0028775F">
              <w:rPr>
                <w:rFonts w:ascii="Arial" w:hAnsi="Arial" w:cs="Arial"/>
                <w:b/>
                <w:color w:val="000000"/>
                <w:sz w:val="15"/>
                <w:szCs w:val="15"/>
              </w:rPr>
              <w:t xml:space="preserve">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14:paraId="0DC96907" w14:textId="77777777" w:rsidR="00A23B3E" w:rsidRPr="003A443E" w:rsidRDefault="00A23B3E" w:rsidP="008860B1">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CEDFDA" w14:textId="77777777" w:rsidR="00A23B3E" w:rsidRDefault="00C813D1">
            <w:pPr>
              <w:rPr>
                <w:rFonts w:ascii="Arial" w:hAnsi="Arial" w:cs="Arial"/>
                <w:color w:val="000000"/>
                <w:sz w:val="15"/>
                <w:szCs w:val="15"/>
              </w:rPr>
            </w:pPr>
            <w:r>
              <w:rPr>
                <w:rFonts w:ascii="Arial" w:hAnsi="Arial" w:cs="Arial"/>
                <w:noProof/>
                <w:color w:val="000000"/>
                <w:sz w:val="14"/>
                <w:szCs w:val="14"/>
                <w:lang w:bidi="ar-SA"/>
              </w:rPr>
              <mc:AlternateContent>
                <mc:Choice Requires="wps">
                  <w:drawing>
                    <wp:anchor distT="0" distB="0" distL="114300" distR="114300" simplePos="0" relativeHeight="251659776" behindDoc="0" locked="0" layoutInCell="1" allowOverlap="1" wp14:anchorId="3EF41F93" wp14:editId="366C2105">
                      <wp:simplePos x="0" y="0"/>
                      <wp:positionH relativeFrom="column">
                        <wp:posOffset>2832735</wp:posOffset>
                      </wp:positionH>
                      <wp:positionV relativeFrom="paragraph">
                        <wp:posOffset>76200</wp:posOffset>
                      </wp:positionV>
                      <wp:extent cx="566420" cy="112395"/>
                      <wp:effectExtent l="73025" t="54610" r="36830" b="80645"/>
                      <wp:wrapNone/>
                      <wp:docPr id="25"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FD36C3" id="AutoShape 36" o:spid="_x0000_s1026" type="#_x0000_t66" style="position:absolute;margin-left:223.05pt;margin-top:6pt;width:44.6pt;height:8.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0YmlwIAADwFAAAOAAAAZHJzL2Uyb0RvYy54bWysVE2P0zAQvSPxHyzfaT7adN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A23B3E" w:rsidRPr="003A443E">
              <w:rPr>
                <w:rFonts w:ascii="Arial" w:hAnsi="Arial" w:cs="Arial"/>
                <w:color w:val="000000"/>
                <w:sz w:val="15"/>
                <w:szCs w:val="15"/>
              </w:rPr>
              <w:br/>
              <w:t xml:space="preserve"> </w:t>
            </w:r>
          </w:p>
          <w:p w14:paraId="556E6B69" w14:textId="77777777" w:rsidR="00A23B3E" w:rsidRPr="003A443E" w:rsidRDefault="00323AF4">
            <w:pPr>
              <w:rPr>
                <w:rFonts w:ascii="Arial" w:hAnsi="Arial" w:cs="Arial"/>
                <w:color w:val="000000"/>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934658" w:rsidRPr="003A443E" w14:paraId="79D42B50"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B115B6" w14:textId="77777777" w:rsidR="008860B1"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14:paraId="7E9AB69D" w14:textId="77777777"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105C9A87"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14:paraId="4BA0D953" w14:textId="77777777" w:rsidR="00A23B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74BE2C67" w14:textId="77777777" w:rsidR="008860B1" w:rsidRPr="003A443E" w:rsidRDefault="008860B1" w:rsidP="00BB639E">
            <w:pPr>
              <w:tabs>
                <w:tab w:val="left" w:pos="154"/>
              </w:tabs>
              <w:spacing w:before="0" w:after="0"/>
              <w:rPr>
                <w:rFonts w:ascii="Arial" w:hAnsi="Arial" w:cs="Arial"/>
                <w:color w:val="000000"/>
                <w:sz w:val="14"/>
                <w:szCs w:val="14"/>
              </w:rPr>
            </w:pPr>
          </w:p>
          <w:p w14:paraId="3EBA50CC"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14:paraId="0CBA72D0" w14:textId="77777777" w:rsidR="00A23B3E" w:rsidRPr="003A443E" w:rsidRDefault="00A23B3E">
            <w:pPr>
              <w:spacing w:before="0" w:after="0"/>
              <w:rPr>
                <w:rFonts w:ascii="Arial" w:hAnsi="Arial" w:cs="Arial"/>
                <w:color w:val="000000"/>
                <w:sz w:val="14"/>
                <w:szCs w:val="14"/>
              </w:rPr>
            </w:pPr>
          </w:p>
          <w:p w14:paraId="67D33ABA" w14:textId="77777777"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w:t>
            </w:r>
          </w:p>
          <w:p w14:paraId="2D80CF02" w14:textId="77777777" w:rsidR="00A23B3E" w:rsidRPr="003A443E" w:rsidRDefault="00A23B3E">
            <w:pPr>
              <w:rPr>
                <w:rFonts w:ascii="Arial" w:hAnsi="Arial" w:cs="Arial"/>
                <w:b/>
                <w:color w:val="000000"/>
                <w:sz w:val="15"/>
                <w:szCs w:val="15"/>
              </w:rPr>
            </w:pPr>
          </w:p>
          <w:p w14:paraId="4192469C"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ABA212" w14:textId="77777777" w:rsidR="00A23B3E" w:rsidRPr="003A443E" w:rsidRDefault="004575B0">
            <w:pPr>
              <w:rPr>
                <w:rFonts w:ascii="Arial" w:hAnsi="Arial" w:cs="Arial"/>
                <w:color w:val="000000"/>
                <w:sz w:val="15"/>
                <w:szCs w:val="15"/>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5"/>
                <w:szCs w:val="15"/>
              </w:rPr>
              <w:t xml:space="preserve"> </w:t>
            </w:r>
          </w:p>
          <w:p w14:paraId="0A754663" w14:textId="77777777" w:rsidR="00A23B3E" w:rsidRPr="003A443E" w:rsidRDefault="00A23B3E">
            <w:pPr>
              <w:rPr>
                <w:rFonts w:ascii="Arial" w:hAnsi="Arial" w:cs="Arial"/>
                <w:color w:val="000000"/>
                <w:sz w:val="15"/>
                <w:szCs w:val="15"/>
              </w:rPr>
            </w:pPr>
          </w:p>
          <w:p w14:paraId="501A0022" w14:textId="77777777" w:rsidR="00BB639E" w:rsidRPr="00BB639E" w:rsidRDefault="00BB639E">
            <w:pPr>
              <w:rPr>
                <w:rFonts w:ascii="Arial" w:hAnsi="Arial" w:cs="Arial"/>
                <w:color w:val="000000"/>
                <w:sz w:val="4"/>
                <w:szCs w:val="4"/>
              </w:rPr>
            </w:pPr>
          </w:p>
          <w:p w14:paraId="1083ECB9" w14:textId="77777777" w:rsidR="008860B1" w:rsidRDefault="008860B1">
            <w:pPr>
              <w:rPr>
                <w:rFonts w:ascii="Arial" w:hAnsi="Arial" w:cs="Arial"/>
                <w:sz w:val="16"/>
              </w:rPr>
            </w:pPr>
          </w:p>
          <w:p w14:paraId="301D3CEA" w14:textId="77777777" w:rsidR="004575B0" w:rsidRDefault="004575B0">
            <w:pPr>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6CB6B053" w14:textId="77777777" w:rsidR="004575B0" w:rsidRDefault="004575B0">
            <w:pPr>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37975FC2" w14:textId="77777777" w:rsidR="009D2FD9" w:rsidRDefault="009D2FD9" w:rsidP="004575B0">
            <w:pPr>
              <w:rPr>
                <w:rFonts w:ascii="Arial" w:hAnsi="Arial" w:cs="Arial"/>
                <w:sz w:val="16"/>
              </w:rPr>
            </w:pPr>
          </w:p>
          <w:p w14:paraId="454155D7" w14:textId="77777777" w:rsidR="00A23B3E" w:rsidRPr="003A443E" w:rsidRDefault="004575B0" w:rsidP="004575B0">
            <w:pPr>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7686F411"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r w:rsidR="00323AF4">
              <w:rPr>
                <w:rFonts w:ascii="Arial" w:hAnsi="Arial" w:cs="Arial"/>
              </w:rPr>
              <w:t xml:space="preserve"> </w:t>
            </w:r>
            <w:r w:rsidRPr="003A443E">
              <w:rPr>
                <w:rFonts w:ascii="Arial" w:hAnsi="Arial" w:cs="Arial"/>
                <w:color w:val="000000"/>
                <w:sz w:val="14"/>
                <w:szCs w:val="14"/>
              </w:rPr>
              <w:t>e, se disponibile elettronicamente, indicare: (indirizzo web, autorità o organismo di emanazione, riferimento preciso della documentazione):</w:t>
            </w:r>
          </w:p>
          <w:p w14:paraId="324E1DA6" w14:textId="77777777" w:rsidR="00A23B3E" w:rsidRPr="003A443E" w:rsidRDefault="00323AF4" w:rsidP="00F351F0">
            <w:pPr>
              <w:rPr>
                <w:rFonts w:ascii="Arial" w:hAnsi="Arial" w:cs="Arial"/>
                <w:strike/>
                <w:color w:val="000000"/>
                <w:sz w:val="14"/>
                <w:szCs w:val="1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214C2E03"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B8E9D3D" w14:textId="77777777"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0028775F">
              <w:rPr>
                <w:rFonts w:ascii="Arial" w:hAnsi="Arial" w:cs="Arial"/>
                <w:b/>
                <w:sz w:val="15"/>
                <w:szCs w:val="15"/>
              </w:rPr>
              <w:t xml:space="preserve"> </w:t>
            </w:r>
            <w:r w:rsidRPr="000953DC">
              <w:rPr>
                <w:rFonts w:ascii="Arial" w:hAnsi="Arial" w:cs="Arial"/>
                <w:b/>
                <w:sz w:val="15"/>
                <w:szCs w:val="15"/>
              </w:rPr>
              <w:t>(</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14:paraId="09330CB3" w14:textId="77777777"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7AD2D9" w14:textId="77777777" w:rsidR="00A23B3E" w:rsidRPr="000953DC" w:rsidRDefault="00C813D1">
            <w:pPr>
              <w:rPr>
                <w:rFonts w:ascii="Arial" w:hAnsi="Arial" w:cs="Arial"/>
                <w:sz w:val="15"/>
                <w:szCs w:val="15"/>
              </w:rPr>
            </w:pPr>
            <w:r>
              <w:rPr>
                <w:rFonts w:ascii="Arial" w:hAnsi="Arial" w:cs="Arial"/>
                <w:noProof/>
                <w:color w:val="000000"/>
                <w:sz w:val="14"/>
                <w:szCs w:val="14"/>
                <w:lang w:bidi="ar-SA"/>
              </w:rPr>
              <mc:AlternateContent>
                <mc:Choice Requires="wps">
                  <w:drawing>
                    <wp:anchor distT="0" distB="0" distL="114300" distR="114300" simplePos="0" relativeHeight="251661824" behindDoc="0" locked="0" layoutInCell="1" allowOverlap="1" wp14:anchorId="6D3B95C1" wp14:editId="21ECFE42">
                      <wp:simplePos x="0" y="0"/>
                      <wp:positionH relativeFrom="column">
                        <wp:posOffset>2832735</wp:posOffset>
                      </wp:positionH>
                      <wp:positionV relativeFrom="paragraph">
                        <wp:posOffset>100330</wp:posOffset>
                      </wp:positionV>
                      <wp:extent cx="566420" cy="112395"/>
                      <wp:effectExtent l="73025" t="52705" r="36830" b="73025"/>
                      <wp:wrapNone/>
                      <wp:docPr id="24"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78AA1" id="AutoShape 38" o:spid="_x0000_s1026" type="#_x0000_t66" style="position:absolute;margin-left:223.05pt;margin-top:7.9pt;width:44.6pt;height:8.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A23B3E" w:rsidRPr="000953DC">
              <w:rPr>
                <w:rFonts w:ascii="Arial" w:hAnsi="Arial" w:cs="Arial"/>
                <w:sz w:val="15"/>
                <w:szCs w:val="15"/>
              </w:rPr>
              <w:br/>
            </w:r>
            <w:r w:rsidR="00A23B3E" w:rsidRPr="000953DC">
              <w:rPr>
                <w:rFonts w:ascii="Arial" w:hAnsi="Arial" w:cs="Arial"/>
                <w:sz w:val="15"/>
                <w:szCs w:val="15"/>
              </w:rPr>
              <w:br/>
            </w:r>
            <w:r w:rsidR="00A23B3E" w:rsidRPr="000953DC">
              <w:rPr>
                <w:rFonts w:ascii="Arial" w:hAnsi="Arial" w:cs="Arial"/>
                <w:sz w:val="15"/>
                <w:szCs w:val="15"/>
              </w:rPr>
              <w:br/>
            </w:r>
          </w:p>
          <w:p w14:paraId="30F77B91" w14:textId="77777777" w:rsidR="00A23B3E" w:rsidRPr="000953DC" w:rsidRDefault="00323AF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68E2703D" w14:textId="77777777">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8DF5BF" w14:textId="77777777"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14:paraId="1B194CE6" w14:textId="77777777"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A7C2FD" w14:textId="77777777" w:rsidR="00A23B3E" w:rsidRPr="000953DC" w:rsidRDefault="00C813D1">
            <w:pPr>
              <w:rPr>
                <w:rFonts w:ascii="Arial" w:hAnsi="Arial" w:cs="Arial"/>
                <w:color w:val="FF0000"/>
                <w:sz w:val="15"/>
                <w:szCs w:val="15"/>
              </w:rPr>
            </w:pPr>
            <w:r>
              <w:rPr>
                <w:rFonts w:ascii="Arial" w:hAnsi="Arial" w:cs="Arial"/>
                <w:noProof/>
                <w:color w:val="000000"/>
                <w:sz w:val="14"/>
                <w:szCs w:val="14"/>
                <w:lang w:bidi="ar-SA"/>
              </w:rPr>
              <mc:AlternateContent>
                <mc:Choice Requires="wps">
                  <w:drawing>
                    <wp:anchor distT="0" distB="0" distL="114300" distR="114300" simplePos="0" relativeHeight="251663872" behindDoc="0" locked="0" layoutInCell="1" allowOverlap="1" wp14:anchorId="1BE2E83F" wp14:editId="6AF46A30">
                      <wp:simplePos x="0" y="0"/>
                      <wp:positionH relativeFrom="column">
                        <wp:posOffset>2832735</wp:posOffset>
                      </wp:positionH>
                      <wp:positionV relativeFrom="paragraph">
                        <wp:posOffset>76835</wp:posOffset>
                      </wp:positionV>
                      <wp:extent cx="566420" cy="112395"/>
                      <wp:effectExtent l="73025" t="54610" r="36830" b="80645"/>
                      <wp:wrapNone/>
                      <wp:docPr id="23"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36554" id="AutoShape 40" o:spid="_x0000_s1026" type="#_x0000_t66" style="position:absolute;margin-left:223.05pt;margin-top:6.05pt;width:44.6pt;height:8.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A23B3E" w:rsidRPr="000953DC">
              <w:rPr>
                <w:rFonts w:ascii="Arial" w:hAnsi="Arial" w:cs="Arial"/>
                <w:sz w:val="15"/>
                <w:szCs w:val="15"/>
              </w:rPr>
              <w:br/>
            </w:r>
            <w:r w:rsidR="00A23B3E" w:rsidRPr="000953DC">
              <w:rPr>
                <w:rFonts w:ascii="Arial" w:hAnsi="Arial" w:cs="Arial"/>
                <w:sz w:val="15"/>
                <w:szCs w:val="15"/>
              </w:rPr>
              <w:br/>
            </w:r>
            <w:r w:rsidR="00A23B3E" w:rsidRPr="000953DC">
              <w:rPr>
                <w:rFonts w:ascii="Arial" w:hAnsi="Arial" w:cs="Arial"/>
                <w:sz w:val="15"/>
                <w:szCs w:val="15"/>
              </w:rPr>
              <w:br/>
            </w:r>
            <w:r w:rsidR="00A23B3E" w:rsidRPr="000953DC">
              <w:rPr>
                <w:rFonts w:ascii="Arial" w:hAnsi="Arial" w:cs="Arial"/>
                <w:sz w:val="15"/>
                <w:szCs w:val="15"/>
              </w:rPr>
              <w:br/>
            </w:r>
          </w:p>
          <w:p w14:paraId="22F02D91" w14:textId="77777777" w:rsidR="00A23B3E" w:rsidRPr="000953DC" w:rsidRDefault="00A23B3E">
            <w:pPr>
              <w:rPr>
                <w:rFonts w:ascii="Arial" w:hAnsi="Arial" w:cs="Arial"/>
                <w:color w:val="FF0000"/>
                <w:sz w:val="15"/>
                <w:szCs w:val="15"/>
              </w:rPr>
            </w:pPr>
          </w:p>
          <w:p w14:paraId="7310DC5A" w14:textId="77777777" w:rsidR="00A23B3E" w:rsidRPr="000953DC" w:rsidRDefault="00A23B3E">
            <w:r w:rsidRPr="000953DC">
              <w:rPr>
                <w:rFonts w:ascii="Arial" w:hAnsi="Arial" w:cs="Arial"/>
                <w:sz w:val="15"/>
                <w:szCs w:val="15"/>
              </w:rPr>
              <w:t xml:space="preserve">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tc>
      </w:tr>
      <w:tr w:rsidR="00A23B3E" w14:paraId="5D86722E" w14:textId="77777777"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1F8C4A0" w14:textId="77777777"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14:paraId="4F9C209D" w14:textId="77777777"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14:paraId="339C15DB" w14:textId="77777777"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FF3ED7" w14:textId="77777777" w:rsidR="00F351F0" w:rsidRPr="003A443E" w:rsidRDefault="00C813D1">
            <w:pPr>
              <w:rPr>
                <w:rFonts w:ascii="Arial" w:hAnsi="Arial" w:cs="Arial"/>
                <w:color w:val="000000"/>
                <w:sz w:val="15"/>
                <w:szCs w:val="15"/>
              </w:rPr>
            </w:pPr>
            <w:r>
              <w:rPr>
                <w:rFonts w:ascii="Arial" w:hAnsi="Arial" w:cs="Arial"/>
                <w:noProof/>
                <w:color w:val="000000"/>
                <w:sz w:val="14"/>
                <w:szCs w:val="14"/>
                <w:lang w:bidi="ar-SA"/>
              </w:rPr>
              <mc:AlternateContent>
                <mc:Choice Requires="wps">
                  <w:drawing>
                    <wp:anchor distT="0" distB="0" distL="114300" distR="114300" simplePos="0" relativeHeight="251662848" behindDoc="0" locked="0" layoutInCell="1" allowOverlap="1" wp14:anchorId="3D9AA135" wp14:editId="70274C23">
                      <wp:simplePos x="0" y="0"/>
                      <wp:positionH relativeFrom="column">
                        <wp:posOffset>2832735</wp:posOffset>
                      </wp:positionH>
                      <wp:positionV relativeFrom="paragraph">
                        <wp:posOffset>264160</wp:posOffset>
                      </wp:positionV>
                      <wp:extent cx="566420" cy="112395"/>
                      <wp:effectExtent l="73025" t="49530" r="36830" b="76200"/>
                      <wp:wrapNone/>
                      <wp:docPr id="22"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664F1" id="AutoShape 39" o:spid="_x0000_s1026" type="#_x0000_t66" style="position:absolute;margin-left:223.05pt;margin-top:20.8pt;width:44.6pt;height:8.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" fillcolor="#c0504d" strokecolor="#f2f2f2" strokeweight="3pt">
                      <v:shadow on="t" color="#622423" opacity=".5" offset="1pt"/>
                    </v:shape>
                  </w:pict>
                </mc:Fallback>
              </mc:AlternateContent>
            </w:r>
          </w:p>
          <w:p w14:paraId="2C1A6E23" w14:textId="77777777" w:rsidR="00B32C28" w:rsidRDefault="004575B0">
            <w:pPr>
              <w:rPr>
                <w:rFonts w:ascii="Arial" w:hAnsi="Arial" w:cs="Arial"/>
                <w:color w:val="000000"/>
                <w:szCs w:val="2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1D3A2B">
              <w:rPr>
                <w:rFonts w:ascii="Arial" w:hAnsi="Arial" w:cs="Arial"/>
                <w:color w:val="000000"/>
                <w:szCs w:val="24"/>
              </w:rPr>
              <w:t xml:space="preserve"> </w:t>
            </w:r>
          </w:p>
          <w:p w14:paraId="0CFFF8C1" w14:textId="77777777" w:rsidR="004575B0" w:rsidRPr="001D3A2B" w:rsidRDefault="00C813D1">
            <w:pPr>
              <w:rPr>
                <w:rFonts w:ascii="Arial" w:hAnsi="Arial" w:cs="Arial"/>
                <w:color w:val="000000"/>
                <w:szCs w:val="24"/>
              </w:rPr>
            </w:pPr>
            <w:r>
              <w:rPr>
                <w:rFonts w:ascii="Arial" w:hAnsi="Arial" w:cs="Arial"/>
                <w:noProof/>
                <w:color w:val="000000"/>
                <w:sz w:val="14"/>
                <w:szCs w:val="14"/>
                <w:lang w:bidi="ar-SA"/>
              </w:rPr>
              <mc:AlternateContent>
                <mc:Choice Requires="wps">
                  <w:drawing>
                    <wp:anchor distT="0" distB="0" distL="114300" distR="114300" simplePos="0" relativeHeight="251664896" behindDoc="0" locked="0" layoutInCell="1" allowOverlap="1" wp14:anchorId="2EA0CB69" wp14:editId="69A835D0">
                      <wp:simplePos x="0" y="0"/>
                      <wp:positionH relativeFrom="column">
                        <wp:posOffset>2846070</wp:posOffset>
                      </wp:positionH>
                      <wp:positionV relativeFrom="paragraph">
                        <wp:posOffset>262255</wp:posOffset>
                      </wp:positionV>
                      <wp:extent cx="566420" cy="112395"/>
                      <wp:effectExtent l="76835" t="54610" r="33020" b="80645"/>
                      <wp:wrapNone/>
                      <wp:docPr id="2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4F29B7" id="AutoShape 41" o:spid="_x0000_s1026" type="#_x0000_t66" style="position:absolute;margin-left:224.1pt;margin-top:20.65pt;width:44.6pt;height:8.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" fillcolor="#c0504d" strokecolor="#f2f2f2" strokeweight="3pt">
                      <v:shadow on="t" color="#622423" opacity=".5" offset="1pt"/>
                    </v:shape>
                  </w:pict>
                </mc:Fallback>
              </mc:AlternateContent>
            </w:r>
          </w:p>
          <w:p w14:paraId="52F6B4E4" w14:textId="77777777" w:rsidR="00A23B3E" w:rsidRPr="003A443E" w:rsidRDefault="004575B0">
            <w:pPr>
              <w:rPr>
                <w:color w:val="000000"/>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p>
        </w:tc>
      </w:tr>
    </w:tbl>
    <w:p w14:paraId="09D7495F" w14:textId="77777777" w:rsidR="00A23B3E" w:rsidRDefault="00A23B3E" w:rsidP="00BF74E1">
      <w:pPr>
        <w:pStyle w:val="SectionTitle"/>
        <w:rPr>
          <w:rFonts w:ascii="Arial" w:hAnsi="Arial" w:cs="Arial"/>
          <w:sz w:val="15"/>
          <w:szCs w:val="15"/>
        </w:rPr>
      </w:pPr>
      <w:r>
        <w:rPr>
          <w:rFonts w:ascii="Arial" w:hAnsi="Arial" w:cs="Arial"/>
          <w:b w:val="0"/>
          <w:caps/>
          <w:sz w:val="15"/>
          <w:szCs w:val="15"/>
        </w:rPr>
        <w:lastRenderedPageBreak/>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14:paraId="4BD7672A"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268240" w14:textId="77777777"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5FA8B2" w14:textId="77777777" w:rsidR="00A23B3E" w:rsidRPr="000953DC" w:rsidRDefault="00A23B3E">
            <w:r w:rsidRPr="000953DC">
              <w:rPr>
                <w:rFonts w:ascii="Arial" w:hAnsi="Arial" w:cs="Arial"/>
                <w:b/>
                <w:sz w:val="15"/>
                <w:szCs w:val="15"/>
              </w:rPr>
              <w:t>Risposta:</w:t>
            </w:r>
          </w:p>
        </w:tc>
      </w:tr>
      <w:tr w:rsidR="00A23B3E" w14:paraId="038868B4"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9DA06F" w14:textId="77777777"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208490" w14:textId="77777777" w:rsidR="004575B0" w:rsidRDefault="00C813D1">
            <w:pPr>
              <w:rPr>
                <w:rFonts w:ascii="Arial" w:hAnsi="Arial" w:cs="Arial"/>
                <w:sz w:val="14"/>
                <w:szCs w:val="14"/>
              </w:rPr>
            </w:pPr>
            <w:r>
              <w:rPr>
                <w:rFonts w:ascii="Arial" w:hAnsi="Arial" w:cs="Arial"/>
                <w:b/>
                <w:caps/>
                <w:noProof/>
                <w:sz w:val="15"/>
                <w:szCs w:val="15"/>
                <w:lang w:bidi="ar-SA"/>
              </w:rPr>
              <mc:AlternateContent>
                <mc:Choice Requires="wps">
                  <w:drawing>
                    <wp:anchor distT="0" distB="0" distL="114300" distR="114300" simplePos="0" relativeHeight="251665920" behindDoc="0" locked="0" layoutInCell="1" allowOverlap="1" wp14:anchorId="75254F04" wp14:editId="33554038">
                      <wp:simplePos x="0" y="0"/>
                      <wp:positionH relativeFrom="column">
                        <wp:posOffset>2814320</wp:posOffset>
                      </wp:positionH>
                      <wp:positionV relativeFrom="paragraph">
                        <wp:posOffset>65405</wp:posOffset>
                      </wp:positionV>
                      <wp:extent cx="566420" cy="112395"/>
                      <wp:effectExtent l="73660" t="53975" r="36195" b="81280"/>
                      <wp:wrapNone/>
                      <wp:docPr id="20"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0CA15" id="AutoShape 44" o:spid="_x0000_s1026" type="#_x0000_t66" style="position:absolute;margin-left:221.6pt;margin-top:5.15pt;width:44.6pt;height:8.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0953DC">
              <w:rPr>
                <w:rFonts w:ascii="Arial" w:hAnsi="Arial" w:cs="Arial"/>
                <w:sz w:val="14"/>
                <w:szCs w:val="14"/>
              </w:rPr>
              <w:t xml:space="preserve"> </w:t>
            </w:r>
          </w:p>
          <w:p w14:paraId="758A51AA" w14:textId="77777777"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14:paraId="566BE04A" w14:textId="77777777" w:rsidR="00A23B3E" w:rsidRPr="000953DC" w:rsidRDefault="00323AF4">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sidRPr="000953DC">
              <w:rPr>
                <w:rFonts w:ascii="Arial" w:hAnsi="Arial" w:cs="Arial"/>
                <w:sz w:val="14"/>
                <w:szCs w:val="14"/>
              </w:rPr>
              <w:t xml:space="preserve"> (</w:t>
            </w:r>
            <w:r w:rsidR="00A23B3E" w:rsidRPr="000953DC">
              <w:rPr>
                <w:rStyle w:val="Rimandonotaapidipagina"/>
                <w:rFonts w:ascii="Arial" w:hAnsi="Arial" w:cs="Arial"/>
                <w:sz w:val="14"/>
                <w:szCs w:val="14"/>
              </w:rPr>
              <w:footnoteReference w:id="26"/>
            </w:r>
            <w:r w:rsidR="00A23B3E" w:rsidRPr="000953DC">
              <w:rPr>
                <w:rFonts w:ascii="Arial" w:hAnsi="Arial" w:cs="Arial"/>
                <w:sz w:val="14"/>
                <w:szCs w:val="14"/>
              </w:rPr>
              <w:t>)</w:t>
            </w:r>
          </w:p>
        </w:tc>
      </w:tr>
      <w:tr w:rsidR="00A23B3E" w14:paraId="5B9CC4AC"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25717F" w14:textId="77777777"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w:t>
            </w:r>
          </w:p>
          <w:p w14:paraId="6E7FE023"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79"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79"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14:paraId="3AC69819"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FC5DACF" w14:textId="77777777" w:rsidR="00A23B3E" w:rsidRPr="00121BF6" w:rsidRDefault="00A23B3E" w:rsidP="00F351F0">
            <w:pPr>
              <w:pStyle w:val="NormaleWeb1"/>
              <w:spacing w:before="0" w:after="0"/>
              <w:jc w:val="both"/>
              <w:rPr>
                <w:rFonts w:ascii="Arial" w:hAnsi="Arial" w:cs="Arial"/>
                <w:color w:val="000000"/>
                <w:sz w:val="14"/>
                <w:szCs w:val="14"/>
              </w:rPr>
            </w:pPr>
          </w:p>
          <w:p w14:paraId="14682E57"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7BC66BE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625CAB8"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2DEB40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4AC8F49" w14:textId="77777777"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79" w:hAnsi="Arial" w:cs="Arial"/>
                <w:color w:val="000000"/>
                <w:sz w:val="14"/>
                <w:szCs w:val="14"/>
                <w:u w:val="none"/>
              </w:rPr>
              <w:t>articolo 17 della legge 19 marzo 1990, n. 55</w:t>
            </w:r>
            <w:r w:rsidR="00625142" w:rsidRPr="00121BF6">
              <w:rPr>
                <w:rStyle w:val="Collegamentoipertestuale"/>
                <w:rFonts w:ascii="Arial" w:eastAsia="font379"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14:paraId="4B01C659" w14:textId="77777777" w:rsidR="00625142" w:rsidRPr="00121BF6" w:rsidRDefault="00625142">
            <w:pPr>
              <w:spacing w:before="0" w:after="0"/>
              <w:ind w:left="284" w:hanging="284"/>
              <w:jc w:val="both"/>
              <w:rPr>
                <w:rFonts w:ascii="Arial" w:hAnsi="Arial" w:cs="Arial"/>
                <w:color w:val="000000"/>
                <w:sz w:val="14"/>
                <w:szCs w:val="14"/>
              </w:rPr>
            </w:pPr>
          </w:p>
          <w:p w14:paraId="1E233494" w14:textId="77777777"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14:paraId="47A4C8FD"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14:paraId="17BF66BB" w14:textId="77777777" w:rsidR="00625142" w:rsidRPr="00121BF6" w:rsidRDefault="00625142">
            <w:pPr>
              <w:pStyle w:val="NormaleWeb1"/>
              <w:spacing w:before="0" w:after="0"/>
              <w:ind w:left="284" w:hanging="284"/>
              <w:jc w:val="both"/>
              <w:rPr>
                <w:rFonts w:ascii="Arial" w:hAnsi="Arial" w:cs="Arial"/>
                <w:color w:val="000000"/>
                <w:sz w:val="14"/>
                <w:szCs w:val="14"/>
              </w:rPr>
            </w:pPr>
          </w:p>
          <w:p w14:paraId="24D4DF17"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w:t>
            </w:r>
          </w:p>
          <w:p w14:paraId="157F2FF4"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B5F58C4"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3DD28B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6703305"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96243A6"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9CA0275"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5CD2376"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9D6415B"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B961195" w14:textId="77777777" w:rsidR="00A23B3E" w:rsidRPr="00121BF6" w:rsidRDefault="00C813D1">
            <w:pPr>
              <w:pStyle w:val="NormaleWeb1"/>
              <w:numPr>
                <w:ilvl w:val="0"/>
                <w:numId w:val="10"/>
              </w:numPr>
              <w:spacing w:before="0" w:after="0"/>
              <w:ind w:left="284" w:hanging="284"/>
              <w:jc w:val="both"/>
              <w:rPr>
                <w:rFonts w:ascii="Arial" w:hAnsi="Arial" w:cs="Arial"/>
                <w:color w:val="000000"/>
                <w:sz w:val="14"/>
                <w:szCs w:val="14"/>
              </w:rPr>
            </w:pPr>
            <w:r>
              <w:rPr>
                <w:rFonts w:ascii="Arial" w:hAnsi="Arial" w:cs="Arial"/>
                <w:noProof/>
                <w:color w:val="000000"/>
                <w:sz w:val="14"/>
                <w:szCs w:val="14"/>
              </w:rPr>
              <mc:AlternateContent>
                <mc:Choice Requires="wps">
                  <w:drawing>
                    <wp:anchor distT="0" distB="0" distL="114300" distR="114300" simplePos="0" relativeHeight="251637248" behindDoc="0" locked="0" layoutInCell="1" allowOverlap="1" wp14:anchorId="688D703E" wp14:editId="1517FACE">
                      <wp:simplePos x="0" y="0"/>
                      <wp:positionH relativeFrom="column">
                        <wp:posOffset>2819400</wp:posOffset>
                      </wp:positionH>
                      <wp:positionV relativeFrom="paragraph">
                        <wp:posOffset>194945</wp:posOffset>
                      </wp:positionV>
                      <wp:extent cx="717550" cy="628650"/>
                      <wp:effectExtent l="539750" t="9525" r="9525" b="57150"/>
                      <wp:wrapNone/>
                      <wp:docPr id="1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717550" cy="628650"/>
                              </a:xfrm>
                              <a:prstGeom prst="bentConnector3">
                                <a:avLst>
                                  <a:gd name="adj1" fmla="val 17389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E020D3"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1" o:spid="_x0000_s1026" type="#_x0000_t34" style="position:absolute;margin-left:222pt;margin-top:15.35pt;width:56.5pt;height:49.5pt;rotation:180;flip:y;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" adj="37561">
                      <v:stroke endarrow="block"/>
                    </v:shape>
                  </w:pict>
                </mc:Fallback>
              </mc:AlternateContent>
            </w:r>
            <w:r w:rsidR="00A23B3E" w:rsidRPr="00121BF6">
              <w:rPr>
                <w:rFonts w:ascii="Arial" w:hAnsi="Arial" w:cs="Arial"/>
                <w:color w:val="000000"/>
                <w:sz w:val="14"/>
                <w:szCs w:val="14"/>
              </w:rPr>
              <w:t>è in regola con le norme che disciplinano il diritto al lavoro dei disabili di cui all</w:t>
            </w:r>
            <w:hyperlink r:id="rId14" w:anchor="17" w:history="1">
              <w:r w:rsidR="00A23B3E" w:rsidRPr="00121BF6">
                <w:rPr>
                  <w:rStyle w:val="Collegamentoipertestuale"/>
                  <w:rFonts w:ascii="Arial" w:eastAsia="font379" w:hAnsi="Arial" w:cs="Arial"/>
                  <w:color w:val="000000"/>
                  <w:sz w:val="14"/>
                  <w:szCs w:val="14"/>
                  <w:u w:val="none"/>
                </w:rPr>
                <w:t>a legge 12 marzo 1999, n. 68</w:t>
              </w:r>
            </w:hyperlink>
          </w:p>
          <w:p w14:paraId="572D4C95" w14:textId="77777777" w:rsidR="00A23B3E" w:rsidRPr="00121BF6" w:rsidRDefault="00A23B3E">
            <w:pPr>
              <w:pStyle w:val="NormaleWeb1"/>
              <w:spacing w:before="0" w:after="0"/>
              <w:ind w:left="284"/>
              <w:jc w:val="both"/>
              <w:rPr>
                <w:rFonts w:eastAsia="font379"/>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14:paraId="7FDFC698" w14:textId="77777777" w:rsidR="00A23B3E" w:rsidRPr="00121BF6" w:rsidRDefault="00A23B3E">
            <w:pPr>
              <w:pStyle w:val="NormaleWeb1"/>
              <w:spacing w:before="0" w:after="0"/>
              <w:ind w:left="284" w:hanging="284"/>
              <w:jc w:val="both"/>
              <w:rPr>
                <w:rFonts w:eastAsia="font379"/>
                <w:color w:val="000000"/>
              </w:rPr>
            </w:pPr>
          </w:p>
          <w:p w14:paraId="46D2A696" w14:textId="77777777" w:rsidR="00A23B3E" w:rsidRPr="00121BF6" w:rsidRDefault="00A23B3E">
            <w:pPr>
              <w:pStyle w:val="NormaleWeb1"/>
              <w:spacing w:before="0" w:after="0"/>
              <w:jc w:val="both"/>
              <w:rPr>
                <w:rFonts w:ascii="Arial" w:hAnsi="Arial" w:cs="Arial"/>
                <w:color w:val="000000"/>
                <w:sz w:val="14"/>
                <w:szCs w:val="14"/>
              </w:rPr>
            </w:pPr>
          </w:p>
          <w:p w14:paraId="1A4D9B97" w14:textId="77777777" w:rsidR="00A23B3E" w:rsidRPr="00121BF6" w:rsidRDefault="00A23B3E">
            <w:pPr>
              <w:pStyle w:val="NormaleWeb1"/>
              <w:spacing w:before="0" w:after="0"/>
              <w:jc w:val="both"/>
              <w:rPr>
                <w:rFonts w:ascii="Arial" w:hAnsi="Arial" w:cs="Arial"/>
                <w:color w:val="000000"/>
                <w:sz w:val="14"/>
                <w:szCs w:val="14"/>
              </w:rPr>
            </w:pPr>
          </w:p>
          <w:p w14:paraId="2E56B431" w14:textId="77777777" w:rsidR="00A23B3E" w:rsidRPr="00121BF6" w:rsidRDefault="00A23B3E">
            <w:pPr>
              <w:pStyle w:val="NormaleWeb1"/>
              <w:spacing w:before="0" w:after="0"/>
              <w:jc w:val="both"/>
              <w:rPr>
                <w:rFonts w:ascii="Arial" w:hAnsi="Arial" w:cs="Arial"/>
                <w:color w:val="000000"/>
                <w:sz w:val="14"/>
                <w:szCs w:val="14"/>
              </w:rPr>
            </w:pPr>
          </w:p>
          <w:p w14:paraId="4F4B8874" w14:textId="77777777" w:rsidR="00A23B3E" w:rsidRPr="00121BF6" w:rsidRDefault="00A23B3E">
            <w:pPr>
              <w:pStyle w:val="NormaleWeb1"/>
              <w:spacing w:before="0" w:after="0"/>
              <w:jc w:val="both"/>
              <w:rPr>
                <w:rFonts w:ascii="Arial" w:hAnsi="Arial" w:cs="Arial"/>
                <w:color w:val="000000"/>
                <w:sz w:val="14"/>
                <w:szCs w:val="14"/>
              </w:rPr>
            </w:pPr>
          </w:p>
          <w:p w14:paraId="1FBE9D03" w14:textId="77777777" w:rsidR="00A23B3E" w:rsidRPr="00121BF6" w:rsidRDefault="00A23B3E">
            <w:pPr>
              <w:pStyle w:val="NormaleWeb1"/>
              <w:spacing w:before="0" w:after="0"/>
              <w:jc w:val="both"/>
              <w:rPr>
                <w:rFonts w:ascii="Arial" w:hAnsi="Arial" w:cs="Arial"/>
                <w:color w:val="000000"/>
                <w:sz w:val="14"/>
                <w:szCs w:val="14"/>
              </w:rPr>
            </w:pPr>
          </w:p>
          <w:p w14:paraId="6E9A51E1" w14:textId="77777777" w:rsidR="00A23B3E" w:rsidRPr="00121BF6" w:rsidRDefault="00A23B3E">
            <w:pPr>
              <w:pStyle w:val="NormaleWeb1"/>
              <w:spacing w:before="0" w:after="0"/>
              <w:jc w:val="both"/>
              <w:rPr>
                <w:rFonts w:ascii="Arial" w:hAnsi="Arial" w:cs="Arial"/>
                <w:color w:val="000000"/>
                <w:sz w:val="14"/>
                <w:szCs w:val="14"/>
              </w:rPr>
            </w:pPr>
          </w:p>
          <w:p w14:paraId="3144241E" w14:textId="77777777" w:rsidR="006B4D39" w:rsidRPr="00121BF6" w:rsidRDefault="006B4D39">
            <w:pPr>
              <w:pStyle w:val="NormaleWeb1"/>
              <w:spacing w:before="0" w:after="0"/>
              <w:jc w:val="both"/>
              <w:rPr>
                <w:rFonts w:ascii="Arial" w:hAnsi="Arial" w:cs="Arial"/>
                <w:color w:val="000000"/>
                <w:sz w:val="14"/>
                <w:szCs w:val="14"/>
              </w:rPr>
            </w:pPr>
          </w:p>
          <w:p w14:paraId="1E2A64A6" w14:textId="77777777" w:rsidR="00A23B3E" w:rsidRPr="00121BF6" w:rsidRDefault="00A23B3E">
            <w:pPr>
              <w:pStyle w:val="NormaleWeb1"/>
              <w:spacing w:before="0" w:after="0"/>
              <w:jc w:val="both"/>
              <w:rPr>
                <w:rFonts w:ascii="Arial" w:hAnsi="Arial" w:cs="Arial"/>
                <w:color w:val="000000"/>
                <w:sz w:val="14"/>
                <w:szCs w:val="14"/>
              </w:rPr>
            </w:pPr>
          </w:p>
          <w:p w14:paraId="5B63EE4C" w14:textId="77777777"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79"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79"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14:paraId="23B9CA14"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98A2D65"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14:paraId="34FC4426"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CCF3215"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lastRenderedPageBreak/>
              <w:t>- ha denunciato i fatti all’autorità giudiziaria?</w:t>
            </w:r>
          </w:p>
          <w:p w14:paraId="43C12605" w14:textId="77777777" w:rsidR="00A23B3E" w:rsidRDefault="00A23B3E">
            <w:pPr>
              <w:pStyle w:val="NormaleWeb1"/>
              <w:spacing w:before="0" w:after="0"/>
              <w:ind w:left="284" w:hanging="284"/>
              <w:jc w:val="both"/>
              <w:rPr>
                <w:rFonts w:ascii="Arial" w:hAnsi="Arial" w:cs="Arial"/>
                <w:color w:val="000000"/>
                <w:sz w:val="14"/>
                <w:szCs w:val="14"/>
              </w:rPr>
            </w:pPr>
          </w:p>
          <w:p w14:paraId="63DC7836" w14:textId="77777777" w:rsidR="009D2FD9" w:rsidRPr="00121BF6" w:rsidRDefault="009D2FD9">
            <w:pPr>
              <w:pStyle w:val="NormaleWeb1"/>
              <w:spacing w:before="0" w:after="0"/>
              <w:ind w:left="284" w:hanging="284"/>
              <w:jc w:val="both"/>
              <w:rPr>
                <w:rFonts w:ascii="Arial" w:hAnsi="Arial" w:cs="Arial"/>
                <w:color w:val="000000"/>
                <w:sz w:val="14"/>
                <w:szCs w:val="14"/>
              </w:rPr>
            </w:pPr>
          </w:p>
          <w:p w14:paraId="1BFCAD20"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14:paraId="478A619E"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2CFBEB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6D37368"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8FF0DDC"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7BC389C9"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1789CE32"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1CB8167A" w14:textId="77777777"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79"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4316A4" w14:textId="77777777" w:rsidR="00A23B3E" w:rsidRPr="003A443E" w:rsidRDefault="00A23B3E">
            <w:pPr>
              <w:rPr>
                <w:rFonts w:ascii="Arial" w:hAnsi="Arial" w:cs="Arial"/>
                <w:color w:val="000000"/>
                <w:sz w:val="15"/>
                <w:szCs w:val="15"/>
              </w:rPr>
            </w:pPr>
          </w:p>
          <w:p w14:paraId="71C886FD" w14:textId="77777777" w:rsidR="004575B0" w:rsidRDefault="00C813D1" w:rsidP="005309A4">
            <w:pPr>
              <w:jc w:val="both"/>
              <w:rPr>
                <w:rFonts w:ascii="Arial" w:hAnsi="Arial" w:cs="Arial"/>
                <w:color w:val="000000"/>
                <w:sz w:val="14"/>
                <w:szCs w:val="14"/>
              </w:rPr>
            </w:pPr>
            <w:r>
              <w:rPr>
                <w:rFonts w:ascii="Arial" w:hAnsi="Arial" w:cs="Arial"/>
                <w:b/>
                <w:caps/>
                <w:noProof/>
                <w:sz w:val="15"/>
                <w:szCs w:val="15"/>
                <w:lang w:bidi="ar-SA"/>
              </w:rPr>
              <mc:AlternateContent>
                <mc:Choice Requires="wps">
                  <w:drawing>
                    <wp:anchor distT="0" distB="0" distL="114300" distR="114300" simplePos="0" relativeHeight="251666944" behindDoc="0" locked="0" layoutInCell="1" allowOverlap="1" wp14:anchorId="53FD631D" wp14:editId="3AD024CE">
                      <wp:simplePos x="0" y="0"/>
                      <wp:positionH relativeFrom="column">
                        <wp:posOffset>2830195</wp:posOffset>
                      </wp:positionH>
                      <wp:positionV relativeFrom="paragraph">
                        <wp:posOffset>37465</wp:posOffset>
                      </wp:positionV>
                      <wp:extent cx="566420" cy="112395"/>
                      <wp:effectExtent l="80010" t="55245" r="39370" b="80010"/>
                      <wp:wrapNone/>
                      <wp:docPr id="18"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8C4AB5" id="AutoShape 45" o:spid="_x0000_s1026" type="#_x0000_t66" style="position:absolute;margin-left:222.85pt;margin-top:2.95pt;width:44.6pt;height:8.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ZXWlwIAADwFAAAOAAAAZHJzL2Uyb0RvYy54bWysVE2P0zAQvSPxHyzfaT6adt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14:paraId="34EF89F4"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648C1ACC" w14:textId="77777777" w:rsidR="006A5E21" w:rsidRPr="001D3A2B" w:rsidRDefault="00C813D1" w:rsidP="005309A4">
            <w:pPr>
              <w:jc w:val="both"/>
              <w:rPr>
                <w:rFonts w:ascii="Arial" w:hAnsi="Arial" w:cs="Arial"/>
                <w:color w:val="000000"/>
                <w:sz w:val="4"/>
                <w:szCs w:val="4"/>
              </w:rPr>
            </w:pPr>
            <w:r>
              <w:rPr>
                <w:rFonts w:ascii="Arial" w:hAnsi="Arial" w:cs="Arial"/>
                <w:noProof/>
                <w:color w:val="000000"/>
                <w:sz w:val="15"/>
                <w:szCs w:val="15"/>
                <w:lang w:bidi="ar-SA"/>
              </w:rPr>
              <mc:AlternateContent>
                <mc:Choice Requires="wps">
                  <w:drawing>
                    <wp:anchor distT="0" distB="0" distL="114300" distR="114300" simplePos="0" relativeHeight="251667968" behindDoc="0" locked="0" layoutInCell="1" allowOverlap="1" wp14:anchorId="5E20C16F" wp14:editId="29A9ADEC">
                      <wp:simplePos x="0" y="0"/>
                      <wp:positionH relativeFrom="column">
                        <wp:posOffset>2866390</wp:posOffset>
                      </wp:positionH>
                      <wp:positionV relativeFrom="paragraph">
                        <wp:posOffset>278765</wp:posOffset>
                      </wp:positionV>
                      <wp:extent cx="566420" cy="112395"/>
                      <wp:effectExtent l="78105" t="53340" r="31750" b="81915"/>
                      <wp:wrapNone/>
                      <wp:docPr id="17"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7C4FF7" id="AutoShape 46" o:spid="_x0000_s1026" type="#_x0000_t66" style="position:absolute;margin-left:225.7pt;margin-top:21.95pt;width:44.6pt;height:8.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wUflwIAADwFAAAOAAAAZHJzL2Uyb0RvYy54bWysVE2P0zAQvSPxHyzfaT6adt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" fillcolor="#c0504d" strokecolor="#f2f2f2" strokeweight="3pt">
                      <v:shadow on="t" color="#622423" opacity=".5" offset="1pt"/>
                    </v:shape>
                  </w:pict>
                </mc:Fallback>
              </mc:AlternateConten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14:paraId="6DECF70C" w14:textId="77777777" w:rsidR="004575B0" w:rsidRDefault="004575B0" w:rsidP="005309A4">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36CE79A0"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A1CC91E" w14:textId="77777777" w:rsidR="001D3A2B" w:rsidRPr="001D3A2B" w:rsidRDefault="00323AF4">
            <w:pPr>
              <w:rPr>
                <w:rFonts w:ascii="Arial" w:hAnsi="Arial" w:cs="Arial"/>
                <w:color w:val="000000"/>
                <w:sz w:val="4"/>
                <w:szCs w:val="4"/>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2D5C3D25" w14:textId="77777777" w:rsidR="00F351F0" w:rsidRPr="003A443E" w:rsidRDefault="00C813D1" w:rsidP="009D2FD9">
            <w:pPr>
              <w:rPr>
                <w:rFonts w:ascii="Arial" w:hAnsi="Arial" w:cs="Arial"/>
                <w:color w:val="000000"/>
                <w:sz w:val="14"/>
                <w:szCs w:val="14"/>
              </w:rPr>
            </w:pPr>
            <w:r>
              <w:rPr>
                <w:rFonts w:ascii="Arial" w:hAnsi="Arial" w:cs="Arial"/>
                <w:noProof/>
                <w:color w:val="000000"/>
                <w:sz w:val="15"/>
                <w:szCs w:val="15"/>
                <w:lang w:bidi="ar-SA"/>
              </w:rPr>
              <mc:AlternateContent>
                <mc:Choice Requires="wps">
                  <w:drawing>
                    <wp:anchor distT="0" distB="0" distL="114300" distR="114300" simplePos="0" relativeHeight="251668992" behindDoc="0" locked="0" layoutInCell="1" allowOverlap="1" wp14:anchorId="6D81EE1B" wp14:editId="2C986491">
                      <wp:simplePos x="0" y="0"/>
                      <wp:positionH relativeFrom="column">
                        <wp:posOffset>2866390</wp:posOffset>
                      </wp:positionH>
                      <wp:positionV relativeFrom="paragraph">
                        <wp:posOffset>93980</wp:posOffset>
                      </wp:positionV>
                      <wp:extent cx="566420" cy="112395"/>
                      <wp:effectExtent l="78105" t="52070" r="31750" b="73660"/>
                      <wp:wrapNone/>
                      <wp:docPr id="16"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9A07D" id="AutoShape 47" o:spid="_x0000_s1026" type="#_x0000_t66" style="position:absolute;margin-left:225.7pt;margin-top:7.4pt;width:44.6pt;height:8.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cvhlwIAADwFAAAOAAAAZHJzL2Uyb0RvYy54bWysVE2P0zAQvSPxHyzfaT6adt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A23B3E" w:rsidRPr="003A443E">
              <w:rPr>
                <w:rFonts w:ascii="Arial" w:hAnsi="Arial" w:cs="Arial"/>
                <w:color w:val="000000"/>
                <w:sz w:val="14"/>
                <w:szCs w:val="14"/>
              </w:rPr>
              <w:br/>
            </w:r>
          </w:p>
          <w:p w14:paraId="46A28597" w14:textId="77777777" w:rsidR="00F351F0" w:rsidRDefault="00323AF4">
            <w:pPr>
              <w:rPr>
                <w:rFonts w:ascii="Arial" w:hAnsi="Arial" w:cs="Arial"/>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3EBC0D4" w14:textId="77777777" w:rsidR="004575B0" w:rsidRDefault="004575B0" w:rsidP="009D2FD9">
            <w:pPr>
              <w:spacing w:before="240"/>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66517016"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5D45EB7C" w14:textId="77777777" w:rsidR="00A23B3E" w:rsidRDefault="00323AF4">
            <w:pPr>
              <w:rPr>
                <w:rFonts w:ascii="Arial" w:hAnsi="Arial" w:cs="Arial"/>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5E67D8AD" w14:textId="77777777" w:rsidR="009D2FD9" w:rsidRPr="003A443E" w:rsidRDefault="009D2FD9">
            <w:pPr>
              <w:rPr>
                <w:rFonts w:ascii="Arial" w:hAnsi="Arial" w:cs="Arial"/>
                <w:color w:val="000000"/>
                <w:sz w:val="14"/>
                <w:szCs w:val="14"/>
              </w:rPr>
            </w:pPr>
          </w:p>
          <w:p w14:paraId="50F03C83" w14:textId="77777777" w:rsidR="004575B0" w:rsidRDefault="00C813D1" w:rsidP="00F351F0">
            <w:pPr>
              <w:rPr>
                <w:rFonts w:ascii="Arial" w:hAnsi="Arial" w:cs="Arial"/>
                <w:color w:val="000000"/>
                <w:sz w:val="14"/>
                <w:szCs w:val="14"/>
              </w:rPr>
            </w:pPr>
            <w:r>
              <w:rPr>
                <w:rFonts w:ascii="Arial" w:hAnsi="Arial" w:cs="Arial"/>
                <w:noProof/>
                <w:color w:val="000000"/>
                <w:sz w:val="14"/>
                <w:szCs w:val="14"/>
                <w:lang w:bidi="ar-SA"/>
              </w:rPr>
              <mc:AlternateContent>
                <mc:Choice Requires="wps">
                  <w:drawing>
                    <wp:anchor distT="0" distB="0" distL="114300" distR="114300" simplePos="0" relativeHeight="251635200" behindDoc="0" locked="0" layoutInCell="1" allowOverlap="1" wp14:anchorId="6D56D1BC" wp14:editId="36B908F1">
                      <wp:simplePos x="0" y="0"/>
                      <wp:positionH relativeFrom="column">
                        <wp:posOffset>2866390</wp:posOffset>
                      </wp:positionH>
                      <wp:positionV relativeFrom="paragraph">
                        <wp:posOffset>-1905</wp:posOffset>
                      </wp:positionV>
                      <wp:extent cx="566420" cy="112395"/>
                      <wp:effectExtent l="78105" t="50800" r="31750" b="74930"/>
                      <wp:wrapNone/>
                      <wp:docPr id="1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90F64E" id="AutoShape 9" o:spid="_x0000_s1026" type="#_x0000_t66" style="position:absolute;margin-left:225.7pt;margin-top:-.15pt;width:44.6pt;height:8.8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6"/>
              </w:rPr>
              <w:t xml:space="preserve"> </w:t>
            </w:r>
            <w:r w:rsidR="00A23B3E" w:rsidRPr="003A443E">
              <w:rPr>
                <w:rFonts w:ascii="Arial" w:hAnsi="Arial" w:cs="Arial"/>
                <w:color w:val="000000"/>
                <w:sz w:val="14"/>
                <w:szCs w:val="14"/>
              </w:rPr>
              <w:t>Non è tenuto alla disciplina legge 68/1999</w:t>
            </w:r>
          </w:p>
          <w:p w14:paraId="2B4E5B5D" w14:textId="77777777" w:rsidR="00A23B3E" w:rsidRPr="003A443E" w:rsidRDefault="00A23B3E" w:rsidP="009D2FD9">
            <w:pPr>
              <w:rPr>
                <w:rFonts w:ascii="Arial" w:hAnsi="Arial" w:cs="Arial"/>
                <w:color w:val="000000"/>
                <w:sz w:val="14"/>
                <w:szCs w:val="14"/>
              </w:rPr>
            </w:pP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r w:rsidR="009D2FD9">
              <w:rPr>
                <w:rFonts w:ascii="Arial" w:hAnsi="Arial" w:cs="Arial"/>
                <w:color w:val="000000"/>
                <w:sz w:val="14"/>
                <w:szCs w:val="14"/>
              </w:rPr>
              <w:t>:</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14:paraId="7813B63B" w14:textId="77777777" w:rsidR="00A23B3E" w:rsidRPr="003A443E" w:rsidRDefault="00C813D1">
            <w:pPr>
              <w:rPr>
                <w:rFonts w:ascii="Arial" w:hAnsi="Arial" w:cs="Arial"/>
                <w:color w:val="000000"/>
                <w:sz w:val="14"/>
                <w:szCs w:val="14"/>
              </w:rPr>
            </w:pPr>
            <w:r>
              <w:rPr>
                <w:rFonts w:ascii="Arial" w:hAnsi="Arial" w:cs="Arial"/>
                <w:noProof/>
                <w:color w:val="000000"/>
                <w:sz w:val="15"/>
                <w:szCs w:val="15"/>
                <w:lang w:bidi="ar-SA"/>
              </w:rPr>
              <mc:AlternateContent>
                <mc:Choice Requires="wps">
                  <w:drawing>
                    <wp:anchor distT="0" distB="0" distL="114300" distR="114300" simplePos="0" relativeHeight="251636224" behindDoc="0" locked="0" layoutInCell="1" allowOverlap="1" wp14:anchorId="7398D1E6" wp14:editId="48B96847">
                      <wp:simplePos x="0" y="0"/>
                      <wp:positionH relativeFrom="column">
                        <wp:posOffset>2866390</wp:posOffset>
                      </wp:positionH>
                      <wp:positionV relativeFrom="paragraph">
                        <wp:posOffset>262890</wp:posOffset>
                      </wp:positionV>
                      <wp:extent cx="566420" cy="112395"/>
                      <wp:effectExtent l="78105" t="47625" r="31750" b="78105"/>
                      <wp:wrapNone/>
                      <wp:docPr id="1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52A92B" id="AutoShape 10" o:spid="_x0000_s1026" type="#_x0000_t66" style="position:absolute;margin-left:225.7pt;margin-top:20.7pt;width:44.6pt;height:8.8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" fillcolor="#c0504d" strokecolor="#f2f2f2" strokeweight="3pt">
                      <v:shadow on="t" color="#622423" opacity=".5" offset="1pt"/>
                    </v:shape>
                  </w:pict>
                </mc:Fallback>
              </mc:AlternateContent>
            </w:r>
            <w:r w:rsidR="00A23B3E"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00A23B3E" w:rsidRPr="003A443E">
              <w:rPr>
                <w:rFonts w:ascii="Arial" w:hAnsi="Arial" w:cs="Arial"/>
                <w:color w:val="000000"/>
                <w:sz w:val="14"/>
                <w:szCs w:val="14"/>
              </w:rPr>
              <w:t xml:space="preserve"> indicare le motivazioni:</w:t>
            </w:r>
          </w:p>
          <w:p w14:paraId="2742DF29"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14:paraId="4B77E6C2" w14:textId="77777777" w:rsidR="009D2FD9" w:rsidRDefault="009D2FD9" w:rsidP="004575B0">
            <w:pPr>
              <w:jc w:val="both"/>
              <w:rPr>
                <w:rFonts w:ascii="Arial" w:hAnsi="Arial" w:cs="Arial"/>
                <w:sz w:val="16"/>
              </w:rPr>
            </w:pPr>
          </w:p>
          <w:p w14:paraId="51DC8986" w14:textId="77777777" w:rsidR="004575B0" w:rsidRDefault="00C813D1" w:rsidP="004575B0">
            <w:pPr>
              <w:jc w:val="both"/>
              <w:rPr>
                <w:rFonts w:ascii="Arial" w:hAnsi="Arial" w:cs="Arial"/>
                <w:color w:val="000000"/>
                <w:sz w:val="14"/>
                <w:szCs w:val="14"/>
              </w:rPr>
            </w:pPr>
            <w:r>
              <w:rPr>
                <w:rFonts w:ascii="Arial" w:hAnsi="Arial" w:cs="Arial"/>
                <w:noProof/>
                <w:color w:val="000000"/>
                <w:sz w:val="15"/>
                <w:szCs w:val="15"/>
                <w:lang w:bidi="ar-SA"/>
              </w:rPr>
              <mc:AlternateContent>
                <mc:Choice Requires="wps">
                  <w:drawing>
                    <wp:anchor distT="0" distB="0" distL="114300" distR="114300" simplePos="0" relativeHeight="251670016" behindDoc="0" locked="0" layoutInCell="1" allowOverlap="1" wp14:anchorId="0BE25239" wp14:editId="047913CD">
                      <wp:simplePos x="0" y="0"/>
                      <wp:positionH relativeFrom="column">
                        <wp:posOffset>2837815</wp:posOffset>
                      </wp:positionH>
                      <wp:positionV relativeFrom="paragraph">
                        <wp:posOffset>59055</wp:posOffset>
                      </wp:positionV>
                      <wp:extent cx="566420" cy="112395"/>
                      <wp:effectExtent l="78105" t="54610" r="31750" b="80645"/>
                      <wp:wrapNone/>
                      <wp:docPr id="13"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6D7FE" id="AutoShape 49" o:spid="_x0000_s1026" type="#_x0000_t66" style="position:absolute;margin-left:223.45pt;margin-top:4.65pt;width:44.6pt;height:8.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14:paraId="1494CCD9" w14:textId="77777777" w:rsidR="00A23B3E" w:rsidRPr="003A443E" w:rsidRDefault="00A23B3E">
            <w:pPr>
              <w:rPr>
                <w:rFonts w:ascii="Arial" w:hAnsi="Arial" w:cs="Arial"/>
                <w:color w:val="000000"/>
                <w:sz w:val="14"/>
                <w:szCs w:val="14"/>
              </w:rPr>
            </w:pPr>
          </w:p>
          <w:p w14:paraId="2B835B47" w14:textId="77777777" w:rsidR="00A23B3E" w:rsidRPr="003A443E" w:rsidRDefault="00A23B3E">
            <w:pPr>
              <w:rPr>
                <w:rFonts w:ascii="Arial" w:hAnsi="Arial" w:cs="Arial"/>
                <w:color w:val="000000"/>
              </w:rPr>
            </w:pPr>
          </w:p>
          <w:p w14:paraId="69518057" w14:textId="77777777" w:rsidR="004575B0" w:rsidRDefault="004575B0" w:rsidP="004575B0">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76B589BB" w14:textId="77777777" w:rsidR="009D2FD9" w:rsidRDefault="009D2FD9" w:rsidP="004575B0">
            <w:pPr>
              <w:jc w:val="both"/>
              <w:rPr>
                <w:rFonts w:ascii="Arial" w:hAnsi="Arial" w:cs="Arial"/>
                <w:sz w:val="16"/>
              </w:rPr>
            </w:pPr>
          </w:p>
          <w:p w14:paraId="2D71BC00" w14:textId="77777777" w:rsidR="004575B0" w:rsidRDefault="004575B0" w:rsidP="004575B0">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7F462995" w14:textId="77777777"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r w:rsidR="00323AF4">
              <w:rPr>
                <w:rFonts w:ascii="Arial" w:hAnsi="Arial" w:cs="Arial"/>
              </w:rPr>
              <w:fldChar w:fldCharType="begin">
                <w:ffData>
                  <w:name w:val="Testo1"/>
                  <w:enabled/>
                  <w:calcOnExit w:val="0"/>
                  <w:textInput/>
                </w:ffData>
              </w:fldChar>
            </w:r>
            <w:r w:rsidR="00323AF4">
              <w:rPr>
                <w:rFonts w:ascii="Arial" w:hAnsi="Arial" w:cs="Arial"/>
              </w:rPr>
              <w:instrText xml:space="preserve"> FORMTEXT </w:instrText>
            </w:r>
            <w:r w:rsidR="00323AF4">
              <w:rPr>
                <w:rFonts w:ascii="Arial" w:hAnsi="Arial" w:cs="Arial"/>
              </w:rPr>
            </w:r>
            <w:r w:rsidR="00323AF4">
              <w:rPr>
                <w:rFonts w:ascii="Arial" w:hAnsi="Arial" w:cs="Arial"/>
              </w:rPr>
              <w:fldChar w:fldCharType="separate"/>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noProof/>
              </w:rPr>
              <w:t> </w:t>
            </w:r>
            <w:r w:rsidR="00323AF4">
              <w:rPr>
                <w:rFonts w:ascii="Arial" w:hAnsi="Arial" w:cs="Arial"/>
              </w:rPr>
              <w:fldChar w:fldCharType="end"/>
            </w:r>
          </w:p>
          <w:p w14:paraId="41B63450" w14:textId="77777777" w:rsidR="001D3A2B" w:rsidRDefault="001D3A2B">
            <w:pPr>
              <w:rPr>
                <w:rFonts w:ascii="Arial" w:hAnsi="Arial" w:cs="Arial"/>
                <w:color w:val="000000"/>
                <w:sz w:val="14"/>
                <w:szCs w:val="14"/>
              </w:rPr>
            </w:pPr>
          </w:p>
          <w:p w14:paraId="0601AC38" w14:textId="77777777" w:rsidR="004575B0" w:rsidRDefault="00C813D1" w:rsidP="004575B0">
            <w:pPr>
              <w:jc w:val="both"/>
              <w:rPr>
                <w:rFonts w:ascii="Arial" w:hAnsi="Arial" w:cs="Arial"/>
                <w:color w:val="000000"/>
                <w:sz w:val="14"/>
                <w:szCs w:val="14"/>
              </w:rPr>
            </w:pPr>
            <w:r>
              <w:rPr>
                <w:rFonts w:ascii="Arial" w:hAnsi="Arial" w:cs="Arial"/>
                <w:noProof/>
                <w:color w:val="000000"/>
                <w:sz w:val="15"/>
                <w:szCs w:val="15"/>
                <w:lang w:bidi="ar-SA"/>
              </w:rPr>
              <mc:AlternateContent>
                <mc:Choice Requires="wps">
                  <w:drawing>
                    <wp:anchor distT="0" distB="0" distL="114300" distR="114300" simplePos="0" relativeHeight="251671040" behindDoc="0" locked="0" layoutInCell="1" allowOverlap="1" wp14:anchorId="33F950B4" wp14:editId="7E99C9D3">
                      <wp:simplePos x="0" y="0"/>
                      <wp:positionH relativeFrom="column">
                        <wp:posOffset>2822575</wp:posOffset>
                      </wp:positionH>
                      <wp:positionV relativeFrom="paragraph">
                        <wp:posOffset>27940</wp:posOffset>
                      </wp:positionV>
                      <wp:extent cx="566420" cy="112395"/>
                      <wp:effectExtent l="72390" t="47625" r="37465" b="78105"/>
                      <wp:wrapNone/>
                      <wp:docPr id="12"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8F8F5" id="AutoShape 50" o:spid="_x0000_s1026" type="#_x0000_t66" style="position:absolute;margin-left:222.25pt;margin-top:2.2pt;width:44.6pt;height:8.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14:paraId="09389AF1" w14:textId="77777777" w:rsidR="00A23B3E" w:rsidRPr="003A443E" w:rsidRDefault="00A23B3E">
            <w:pPr>
              <w:rPr>
                <w:color w:val="000000"/>
              </w:rPr>
            </w:pPr>
          </w:p>
        </w:tc>
      </w:tr>
      <w:tr w:rsidR="00C427DB" w14:paraId="1BF9DA88" w14:textId="77777777"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31F25F" w14:textId="77777777"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2BF1F8" w14:textId="77777777" w:rsidR="004575B0" w:rsidRDefault="00C813D1" w:rsidP="004575B0">
            <w:pPr>
              <w:jc w:val="both"/>
              <w:rPr>
                <w:rFonts w:ascii="Arial" w:hAnsi="Arial" w:cs="Arial"/>
                <w:color w:val="000000"/>
                <w:sz w:val="14"/>
                <w:szCs w:val="14"/>
              </w:rPr>
            </w:pPr>
            <w:r>
              <w:rPr>
                <w:rFonts w:ascii="Arial" w:hAnsi="Arial" w:cs="Arial"/>
                <w:noProof/>
                <w:color w:val="000000"/>
                <w:sz w:val="15"/>
                <w:szCs w:val="15"/>
                <w:lang w:bidi="ar-SA"/>
              </w:rPr>
              <mc:AlternateContent>
                <mc:Choice Requires="wps">
                  <w:drawing>
                    <wp:anchor distT="0" distB="0" distL="114300" distR="114300" simplePos="0" relativeHeight="251673088" behindDoc="0" locked="0" layoutInCell="1" allowOverlap="1" wp14:anchorId="6CE0ABF2" wp14:editId="02314C58">
                      <wp:simplePos x="0" y="0"/>
                      <wp:positionH relativeFrom="column">
                        <wp:posOffset>2832100</wp:posOffset>
                      </wp:positionH>
                      <wp:positionV relativeFrom="paragraph">
                        <wp:posOffset>120015</wp:posOffset>
                      </wp:positionV>
                      <wp:extent cx="566420" cy="112395"/>
                      <wp:effectExtent l="72390" t="51435" r="37465" b="74295"/>
                      <wp:wrapNone/>
                      <wp:docPr id="11" name="Auto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873F7" id="AutoShape 52" o:spid="_x0000_s1026" type="#_x0000_t66" style="position:absolute;margin-left:223pt;margin-top:9.45pt;width:44.6pt;height:8.8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grlgIAADwFAAAOAAAAZHJzL2Uyb0RvYy54bWysVE2P0zAQvSPxHyzfaT7adN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14:paraId="73EE6732"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14:paraId="5B416680" w14:textId="77777777" w:rsidR="00C427DB" w:rsidRDefault="00C813D1"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r>
        <w:rPr>
          <w:rFonts w:ascii="Arial" w:hAnsi="Arial" w:cs="Arial"/>
          <w:noProof/>
          <w:color w:val="000000"/>
          <w:sz w:val="15"/>
          <w:szCs w:val="15"/>
          <w:lang w:bidi="ar-SA"/>
        </w:rPr>
        <mc:AlternateContent>
          <mc:Choice Requires="wps">
            <w:drawing>
              <wp:anchor distT="0" distB="0" distL="114300" distR="114300" simplePos="0" relativeHeight="251672064" behindDoc="0" locked="0" layoutInCell="1" allowOverlap="1" wp14:anchorId="384A6EF6" wp14:editId="1A8FA68B">
                <wp:simplePos x="0" y="0"/>
                <wp:positionH relativeFrom="column">
                  <wp:posOffset>5743575</wp:posOffset>
                </wp:positionH>
                <wp:positionV relativeFrom="paragraph">
                  <wp:posOffset>-7332345</wp:posOffset>
                </wp:positionV>
                <wp:extent cx="566420" cy="112395"/>
                <wp:effectExtent l="76200" t="50165" r="33655" b="75565"/>
                <wp:wrapNone/>
                <wp:docPr id="10"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B3DF5" id="AutoShape 51" o:spid="_x0000_s1026" type="#_x0000_t66" style="position:absolute;margin-left:452.25pt;margin-top:-577.35pt;width:44.6pt;height:8.8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" fillcolor="#c0504d" strokecolor="#f2f2f2" strokeweight="3pt">
                <v:shadow on="t" color="#622423" opacity=".5" offset="1pt"/>
              </v:shape>
            </w:pict>
          </mc:Fallback>
        </mc:AlternateContent>
      </w:r>
    </w:p>
    <w:p w14:paraId="77062732"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421A9C2E"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1E663A9"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4E8A00CB"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F4D40A4"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1B5A5B2"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60A2A0DD"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5A021A39"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DB4D1AE" w14:textId="77777777"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14:paraId="3CDCB2F0" w14:textId="77777777" w:rsidR="00A23B3E" w:rsidRDefault="00A23B3E">
      <w:pPr>
        <w:spacing w:before="0" w:after="0"/>
        <w:rPr>
          <w:rFonts w:ascii="Arial" w:hAnsi="Arial" w:cs="Arial"/>
          <w:sz w:val="17"/>
          <w:szCs w:val="17"/>
        </w:rPr>
      </w:pPr>
    </w:p>
    <w:p w14:paraId="79C979E6" w14:textId="77777777"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14:paraId="41566F28" w14:textId="77777777" w:rsidR="00A23B3E" w:rsidRPr="00DE4996" w:rsidRDefault="00A23B3E">
      <w:pPr>
        <w:spacing w:before="0" w:after="0"/>
        <w:rPr>
          <w:rFonts w:ascii="Arial" w:hAnsi="Arial" w:cs="Arial"/>
          <w:sz w:val="16"/>
          <w:szCs w:val="16"/>
        </w:rPr>
      </w:pPr>
    </w:p>
    <w:p w14:paraId="2BF31C16" w14:textId="77777777"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14:paraId="28894791" w14:textId="77777777" w:rsidR="00A23B3E" w:rsidRDefault="00A23B3E">
      <w:pPr>
        <w:pStyle w:val="Titolo1"/>
        <w:spacing w:before="0" w:after="0"/>
        <w:rPr>
          <w:sz w:val="16"/>
          <w:szCs w:val="16"/>
        </w:rPr>
      </w:pPr>
    </w:p>
    <w:p w14:paraId="358B5BC5" w14:textId="77777777" w:rsidR="00A23B3E" w:rsidRDefault="00A23B3E" w:rsidP="009D2FD9">
      <w:pPr>
        <w:pBdr>
          <w:top w:val="single" w:sz="4" w:space="1" w:color="00000A"/>
          <w:left w:val="single" w:sz="4" w:space="4" w:color="00000A"/>
          <w:bottom w:val="single" w:sz="4" w:space="1" w:color="00000A"/>
          <w:right w:val="single" w:sz="4" w:space="4" w:color="00000A"/>
        </w:pBdr>
        <w:shd w:val="clear" w:color="auto" w:fill="BFBFBF"/>
        <w:ind w:right="43"/>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14:paraId="09698F0B" w14:textId="77777777" w:rsidTr="009D2FD9">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3E4C6317" w14:textId="77777777"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138250FC" w14:textId="77777777" w:rsidR="00A23B3E" w:rsidRDefault="00A23B3E">
            <w:r>
              <w:rPr>
                <w:rFonts w:ascii="Arial" w:hAnsi="Arial" w:cs="Arial"/>
                <w:b/>
                <w:sz w:val="15"/>
                <w:szCs w:val="15"/>
              </w:rPr>
              <w:t>Risposta</w:t>
            </w:r>
          </w:p>
        </w:tc>
      </w:tr>
      <w:tr w:rsidR="00A23B3E" w14:paraId="69911469" w14:textId="77777777" w:rsidTr="009D2FD9">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31A15504" w14:textId="77777777"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154740E3" w14:textId="77777777" w:rsidR="00A23B3E" w:rsidRPr="004575B0" w:rsidRDefault="00C813D1" w:rsidP="004575B0">
            <w:pPr>
              <w:jc w:val="both"/>
              <w:rPr>
                <w:rFonts w:ascii="Arial" w:hAnsi="Arial" w:cs="Arial"/>
                <w:color w:val="000000"/>
                <w:sz w:val="14"/>
                <w:szCs w:val="14"/>
              </w:rPr>
            </w:pPr>
            <w:r>
              <w:rPr>
                <w:rFonts w:ascii="Arial" w:hAnsi="Arial" w:cs="Arial"/>
                <w:noProof/>
                <w:color w:val="000000"/>
                <w:sz w:val="15"/>
                <w:szCs w:val="15"/>
                <w:lang w:bidi="ar-SA"/>
              </w:rPr>
              <mc:AlternateContent>
                <mc:Choice Requires="wps">
                  <w:drawing>
                    <wp:anchor distT="0" distB="0" distL="114300" distR="114300" simplePos="0" relativeHeight="251674112" behindDoc="0" locked="0" layoutInCell="1" allowOverlap="1" wp14:anchorId="13F4DE71" wp14:editId="34065484">
                      <wp:simplePos x="0" y="0"/>
                      <wp:positionH relativeFrom="column">
                        <wp:posOffset>2892425</wp:posOffset>
                      </wp:positionH>
                      <wp:positionV relativeFrom="paragraph">
                        <wp:posOffset>69215</wp:posOffset>
                      </wp:positionV>
                      <wp:extent cx="566420" cy="112395"/>
                      <wp:effectExtent l="80010" t="47625" r="39370" b="78105"/>
                      <wp:wrapNone/>
                      <wp:docPr id="9"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262D8" id="AutoShape 53" o:spid="_x0000_s1026" type="#_x0000_t66" style="position:absolute;margin-left:227.75pt;margin-top:5.45pt;width:44.6pt;height:8.8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" fillcolor="#c0504d" strokecolor="#f2f2f2" strokeweight="3pt">
                      <v:shadow on="t" color="#622423" opacity=".5" offset="1pt"/>
                    </v:shape>
                  </w:pict>
                </mc:Fallback>
              </mc:AlternateConten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tc>
      </w:tr>
    </w:tbl>
    <w:p w14:paraId="7DC8F913" w14:textId="77777777"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14:paraId="2208548D"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2B86357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A0686F" w14:textId="77777777"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D3418B" w14:textId="77777777" w:rsidR="00A23B3E" w:rsidRDefault="00A23B3E">
            <w:r>
              <w:rPr>
                <w:rFonts w:ascii="Arial" w:hAnsi="Arial" w:cs="Arial"/>
                <w:b/>
                <w:sz w:val="15"/>
                <w:szCs w:val="15"/>
              </w:rPr>
              <w:t>Risposta</w:t>
            </w:r>
          </w:p>
        </w:tc>
      </w:tr>
      <w:tr w:rsidR="00A23B3E" w14:paraId="3DD28B0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BD99AD"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42BD6953" w14:textId="77777777"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7E6912" w14:textId="77777777" w:rsidR="00A23B3E" w:rsidRDefault="00173DC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w w:val="0"/>
                <w:sz w:val="15"/>
                <w:szCs w:val="15"/>
              </w:rPr>
              <w:br/>
            </w:r>
            <w:r w:rsidR="00A23B3E">
              <w:rPr>
                <w:rFonts w:ascii="Arial" w:hAnsi="Arial" w:cs="Arial"/>
                <w:w w:val="0"/>
                <w:sz w:val="15"/>
                <w:szCs w:val="15"/>
              </w:rPr>
              <w:br/>
            </w:r>
            <w:r w:rsidR="00A23B3E">
              <w:rPr>
                <w:rFonts w:ascii="Arial" w:hAnsi="Arial" w:cs="Arial"/>
                <w:sz w:val="15"/>
                <w:szCs w:val="15"/>
              </w:rPr>
              <w:t>(indirizzo web, autorità o organismo di emanazione, riferimento preciso della documentazione):</w:t>
            </w:r>
            <w:r w:rsidR="00A23B3E">
              <w:rPr>
                <w:rFonts w:ascii="Arial" w:hAnsi="Arial" w:cs="Arial"/>
                <w:i/>
                <w:sz w:val="15"/>
                <w:szCs w:val="15"/>
              </w:rPr>
              <w:t xml:space="preserve"> </w:t>
            </w:r>
          </w:p>
          <w:p w14:paraId="4791C229" w14:textId="77777777" w:rsidR="00A23B3E" w:rsidRDefault="00173DC4">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5E806945"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12BF66A"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14:paraId="1E9911CF" w14:textId="77777777"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714CE8BF" w14:textId="77777777"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89CA38" w14:textId="77777777" w:rsidR="00FA5A73" w:rsidRDefault="00FA5A73" w:rsidP="004575B0">
            <w:pPr>
              <w:jc w:val="both"/>
              <w:rPr>
                <w:rFonts w:ascii="Arial" w:hAnsi="Arial" w:cs="Arial"/>
                <w:w w:val="0"/>
                <w:sz w:val="15"/>
                <w:szCs w:val="15"/>
              </w:rPr>
            </w:pPr>
          </w:p>
          <w:p w14:paraId="771F904C" w14:textId="77777777" w:rsidR="004575B0" w:rsidRDefault="00A23B3E" w:rsidP="004575B0">
            <w:pPr>
              <w:jc w:val="both"/>
              <w:rPr>
                <w:rFonts w:ascii="Arial" w:hAnsi="Arial" w:cs="Arial"/>
                <w:color w:val="000000"/>
                <w:sz w:val="14"/>
                <w:szCs w:val="14"/>
              </w:rPr>
            </w:pPr>
            <w:r>
              <w:rPr>
                <w:rFonts w:ascii="Arial" w:hAnsi="Arial" w:cs="Arial"/>
                <w:w w:val="0"/>
                <w:sz w:val="15"/>
                <w:szCs w:val="15"/>
              </w:rPr>
              <w:br/>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14:paraId="10EF982B" w14:textId="77777777" w:rsidR="004575B0" w:rsidRDefault="00A23B3E" w:rsidP="004575B0">
            <w:pPr>
              <w:jc w:val="both"/>
              <w:rPr>
                <w:rFonts w:ascii="Arial" w:hAnsi="Arial" w:cs="Arial"/>
                <w:color w:val="000000"/>
                <w:sz w:val="14"/>
                <w:szCs w:val="14"/>
              </w:rPr>
            </w:pPr>
            <w:r>
              <w:rPr>
                <w:rFonts w:ascii="Arial" w:hAnsi="Arial" w:cs="Arial"/>
                <w:w w:val="0"/>
                <w:sz w:val="15"/>
                <w:szCs w:val="15"/>
              </w:rPr>
              <w:t xml:space="preserve">In caso affermativo, specificare quale documentazione e se l'operatore economico ne dispone: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rPr>
              <w:t xml:space="preserve">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14:paraId="52AD541B" w14:textId="77777777" w:rsidR="00A23B3E" w:rsidRDefault="00A23B3E" w:rsidP="00FA5A73">
            <w:r>
              <w:rPr>
                <w:rFonts w:ascii="Arial" w:hAnsi="Arial" w:cs="Arial"/>
                <w:sz w:val="15"/>
                <w:szCs w:val="15"/>
              </w:rPr>
              <w:t>(indirizzo web, autorità o organismo di emanazione, riferimento preciso della documentazione):</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bl>
    <w:p w14:paraId="7F53779F" w14:textId="77777777" w:rsidR="00A23B3E" w:rsidRDefault="00A23B3E">
      <w:pPr>
        <w:pStyle w:val="SectionTitle"/>
        <w:spacing w:before="0" w:after="0"/>
        <w:jc w:val="both"/>
        <w:rPr>
          <w:rFonts w:ascii="Arial" w:hAnsi="Arial" w:cs="Arial"/>
          <w:sz w:val="4"/>
          <w:szCs w:val="4"/>
        </w:rPr>
      </w:pPr>
    </w:p>
    <w:p w14:paraId="4020FCC2" w14:textId="77777777" w:rsidR="00A23B3E" w:rsidRDefault="00A23B3E">
      <w:pPr>
        <w:spacing w:before="0"/>
      </w:pPr>
    </w:p>
    <w:p w14:paraId="4C8D6AD4" w14:textId="77777777" w:rsidR="00A23B3E" w:rsidRDefault="00A23B3E">
      <w:pPr>
        <w:pStyle w:val="SectionTitle"/>
        <w:pageBreakBefore/>
        <w:spacing w:before="0" w:after="0"/>
        <w:jc w:val="both"/>
        <w:rPr>
          <w:rFonts w:ascii="Arial" w:hAnsi="Arial" w:cs="Arial"/>
          <w:b w:val="0"/>
          <w:caps/>
          <w:sz w:val="15"/>
          <w:szCs w:val="15"/>
        </w:rPr>
      </w:pPr>
    </w:p>
    <w:p w14:paraId="68482460" w14:textId="77777777"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14:paraId="32A85D27" w14:textId="77777777" w:rsidR="00A23B3E" w:rsidRPr="003A443E" w:rsidRDefault="00C813D1"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noProof/>
          <w:lang w:bidi="ar-SA"/>
        </w:rPr>
        <mc:AlternateContent>
          <mc:Choice Requires="wps">
            <w:drawing>
              <wp:anchor distT="45720" distB="45720" distL="114300" distR="114300" simplePos="0" relativeHeight="251678208" behindDoc="0" locked="0" layoutInCell="1" allowOverlap="1" wp14:anchorId="71E52005" wp14:editId="7E0A585F">
                <wp:simplePos x="0" y="0"/>
                <wp:positionH relativeFrom="column">
                  <wp:posOffset>6107430</wp:posOffset>
                </wp:positionH>
                <wp:positionV relativeFrom="paragraph">
                  <wp:posOffset>5020310</wp:posOffset>
                </wp:positionV>
                <wp:extent cx="481330" cy="1849120"/>
                <wp:effectExtent l="1905" t="0" r="2540" b="635"/>
                <wp:wrapSquare wrapText="bothSides"/>
                <wp:docPr id="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 cy="184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CEB6C" w14:textId="77777777" w:rsidR="00DA411D" w:rsidRPr="00DA411D" w:rsidRDefault="00DA411D" w:rsidP="00DA411D">
                            <w:pPr>
                              <w:jc w:val="center"/>
                              <w:rPr>
                                <w:rFonts w:ascii="Arial" w:hAnsi="Arial" w:cs="Arial"/>
                                <w:b/>
                                <w:color w:val="FF0000"/>
                                <w:sz w:val="20"/>
                                <w:szCs w:val="24"/>
                              </w:rPr>
                            </w:pPr>
                            <w:r>
                              <w:rPr>
                                <w:rFonts w:ascii="Arial" w:hAnsi="Arial" w:cs="Arial"/>
                                <w:b/>
                                <w:color w:val="FF0000"/>
                                <w:sz w:val="20"/>
                                <w:szCs w:val="24"/>
                              </w:rPr>
                              <w:t>COMPILARE ALLEGATO 3.4</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1E52005" id="_x0000_t202" coordsize="21600,21600" o:spt="202" path="m,l,21600r21600,l21600,xe">
                <v:stroke joinstyle="miter"/>
                <v:path gradientshapeok="t" o:connecttype="rect"/>
              </v:shapetype>
              <v:shape id="Casella di testo 2" o:spid="_x0000_s1026" type="#_x0000_t202" style="position:absolute;left:0;text-align:left;margin-left:480.9pt;margin-top:395.3pt;width:37.9pt;height:145.6pt;z-index:251678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" filled="f" stroked="f">
                <v:textbox style="layout-flow:vertical;mso-layout-flow-alt:bottom-to-top;mso-fit-shape-to-text:t">
                  <w:txbxContent>
                    <w:p w14:paraId="1B4CEB6C" w14:textId="77777777" w:rsidR="00DA411D" w:rsidRPr="00DA411D" w:rsidRDefault="00DA411D" w:rsidP="00DA411D">
                      <w:pPr>
                        <w:jc w:val="center"/>
                        <w:rPr>
                          <w:rFonts w:ascii="Arial" w:hAnsi="Arial" w:cs="Arial"/>
                          <w:b/>
                          <w:color w:val="FF0000"/>
                          <w:sz w:val="20"/>
                          <w:szCs w:val="24"/>
                        </w:rPr>
                      </w:pPr>
                      <w:r>
                        <w:rPr>
                          <w:rFonts w:ascii="Arial" w:hAnsi="Arial" w:cs="Arial"/>
                          <w:b/>
                          <w:color w:val="FF0000"/>
                          <w:sz w:val="20"/>
                          <w:szCs w:val="24"/>
                        </w:rPr>
                        <w:t>COMPILARE ALLEGATO 3.4</w:t>
                      </w:r>
                    </w:p>
                  </w:txbxContent>
                </v:textbox>
                <w10:wrap type="square"/>
              </v:shape>
            </w:pict>
          </mc:Fallback>
        </mc:AlternateContent>
      </w:r>
      <w:r>
        <w:rPr>
          <w:noProof/>
          <w:lang w:bidi="ar-SA"/>
        </w:rPr>
        <mc:AlternateContent>
          <mc:Choice Requires="wps">
            <w:drawing>
              <wp:anchor distT="45720" distB="45720" distL="114300" distR="114300" simplePos="0" relativeHeight="251676160" behindDoc="0" locked="0" layoutInCell="1" allowOverlap="1" wp14:anchorId="6DED3EC0" wp14:editId="418D50E6">
                <wp:simplePos x="0" y="0"/>
                <wp:positionH relativeFrom="column">
                  <wp:posOffset>5998210</wp:posOffset>
                </wp:positionH>
                <wp:positionV relativeFrom="paragraph">
                  <wp:posOffset>278765</wp:posOffset>
                </wp:positionV>
                <wp:extent cx="481330" cy="1849120"/>
                <wp:effectExtent l="0" t="0" r="0" b="0"/>
                <wp:wrapSquare wrapText="bothSides"/>
                <wp:docPr id="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 cy="184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8C46C" w14:textId="77777777" w:rsidR="00B724D9" w:rsidRPr="00DA411D" w:rsidRDefault="00DA411D" w:rsidP="00DA411D">
                            <w:pPr>
                              <w:jc w:val="center"/>
                              <w:rPr>
                                <w:rFonts w:ascii="Arial" w:hAnsi="Arial" w:cs="Arial"/>
                                <w:b/>
                                <w:color w:val="FF0000"/>
                                <w:sz w:val="20"/>
                                <w:szCs w:val="24"/>
                              </w:rPr>
                            </w:pPr>
                            <w:r>
                              <w:rPr>
                                <w:rFonts w:ascii="Arial" w:hAnsi="Arial" w:cs="Arial"/>
                                <w:b/>
                                <w:color w:val="FF0000"/>
                                <w:sz w:val="20"/>
                                <w:szCs w:val="24"/>
                              </w:rPr>
                              <w:t>COMPILARE ALLEGATO 3.4</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6DED3EC0" id="_x0000_s1027" type="#_x0000_t202" style="position:absolute;left:0;text-align:left;margin-left:472.3pt;margin-top:21.95pt;width:37.9pt;height:145.6pt;z-index:251676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" filled="f" stroked="f">
                <v:textbox style="layout-flow:vertical;mso-layout-flow-alt:bottom-to-top;mso-fit-shape-to-text:t">
                  <w:txbxContent>
                    <w:p w14:paraId="5048C46C" w14:textId="77777777" w:rsidR="00B724D9" w:rsidRPr="00DA411D" w:rsidRDefault="00DA411D" w:rsidP="00DA411D">
                      <w:pPr>
                        <w:jc w:val="center"/>
                        <w:rPr>
                          <w:rFonts w:ascii="Arial" w:hAnsi="Arial" w:cs="Arial"/>
                          <w:b/>
                          <w:color w:val="FF0000"/>
                          <w:sz w:val="20"/>
                          <w:szCs w:val="24"/>
                        </w:rPr>
                      </w:pPr>
                      <w:r>
                        <w:rPr>
                          <w:rFonts w:ascii="Arial" w:hAnsi="Arial" w:cs="Arial"/>
                          <w:b/>
                          <w:color w:val="FF0000"/>
                          <w:sz w:val="20"/>
                          <w:szCs w:val="24"/>
                        </w:rPr>
                        <w:t>COMPILARE ALLEGATO 3.4</w:t>
                      </w:r>
                    </w:p>
                  </w:txbxContent>
                </v:textbox>
                <w10:wrap type="square"/>
              </v:shape>
            </w:pict>
          </mc:Fallback>
        </mc:AlternateContent>
      </w:r>
      <w:r w:rsidR="0089654F"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10D6C8D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0A78B0" w14:textId="77777777"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CC4B169"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72DCC12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E389FE" w14:textId="77777777"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14:paraId="26319D5B" w14:textId="77777777" w:rsidR="00A23B3E" w:rsidRDefault="00A23B3E">
            <w:pPr>
              <w:ind w:left="284" w:hanging="284"/>
              <w:rPr>
                <w:rFonts w:ascii="Arial" w:hAnsi="Arial" w:cs="Arial"/>
                <w:b/>
                <w:sz w:val="12"/>
                <w:szCs w:val="12"/>
              </w:rPr>
            </w:pPr>
          </w:p>
          <w:p w14:paraId="586E7BDB" w14:textId="77777777" w:rsidR="00A23B3E" w:rsidRDefault="00A23B3E">
            <w:pPr>
              <w:ind w:left="284" w:hanging="284"/>
              <w:rPr>
                <w:rFonts w:ascii="Arial" w:hAnsi="Arial" w:cs="Arial"/>
                <w:sz w:val="12"/>
                <w:szCs w:val="12"/>
              </w:rPr>
            </w:pPr>
            <w:r>
              <w:rPr>
                <w:rFonts w:ascii="Arial" w:hAnsi="Arial" w:cs="Arial"/>
                <w:b/>
                <w:sz w:val="15"/>
                <w:szCs w:val="15"/>
              </w:rPr>
              <w:t>e/o,</w:t>
            </w:r>
          </w:p>
          <w:p w14:paraId="21926B8F" w14:textId="77777777" w:rsidR="00A23B3E" w:rsidRDefault="00A23B3E">
            <w:pPr>
              <w:ind w:left="284" w:hanging="142"/>
              <w:rPr>
                <w:rFonts w:ascii="Arial" w:hAnsi="Arial" w:cs="Arial"/>
                <w:sz w:val="12"/>
                <w:szCs w:val="12"/>
              </w:rPr>
            </w:pPr>
          </w:p>
          <w:p w14:paraId="09350F1D" w14:textId="77777777" w:rsidR="00A23B3E" w:rsidRDefault="00A23B3E">
            <w:pPr>
              <w:ind w:left="284" w:hanging="284"/>
              <w:rPr>
                <w:rFonts w:ascii="Arial" w:hAnsi="Arial" w:cs="Arial"/>
                <w:b/>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53918DEC" w14:textId="77777777"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FE6E07" w14:textId="77777777" w:rsidR="00A23B3E" w:rsidRDefault="00C813D1">
            <w:pPr>
              <w:rPr>
                <w:rFonts w:ascii="Arial" w:hAnsi="Arial" w:cs="Arial"/>
                <w:sz w:val="15"/>
                <w:szCs w:val="15"/>
              </w:rPr>
            </w:pPr>
            <w:r>
              <w:rPr>
                <w:rFonts w:ascii="Arial" w:hAnsi="Arial" w:cs="Arial"/>
                <w:noProof/>
                <w:color w:val="000000"/>
                <w:sz w:val="15"/>
                <w:szCs w:val="15"/>
                <w:lang w:bidi="ar-SA"/>
              </w:rPr>
              <mc:AlternateContent>
                <mc:Choice Requires="wps">
                  <w:drawing>
                    <wp:anchor distT="0" distB="0" distL="114300" distR="114300" simplePos="0" relativeHeight="251675136" behindDoc="0" locked="0" layoutInCell="1" allowOverlap="1" wp14:anchorId="656558DA" wp14:editId="7C0E801A">
                      <wp:simplePos x="0" y="0"/>
                      <wp:positionH relativeFrom="column">
                        <wp:posOffset>2536825</wp:posOffset>
                      </wp:positionH>
                      <wp:positionV relativeFrom="paragraph">
                        <wp:posOffset>342900</wp:posOffset>
                      </wp:positionV>
                      <wp:extent cx="566420" cy="112395"/>
                      <wp:effectExtent l="72390" t="53340" r="37465" b="81915"/>
                      <wp:wrapNone/>
                      <wp:docPr id="6"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FD7ED" id="AutoShape 54" o:spid="_x0000_s1026" type="#_x0000_t66" style="position:absolute;margin-left:199.75pt;margin-top:27pt;width:44.6pt;height:8.8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" fillcolor="#c0504d" strokecolor="#f2f2f2" strokeweight="3pt">
                      <v:shadow on="t" color="#622423" opacity=".5" offset="1pt"/>
                    </v:shape>
                  </w:pict>
                </mc:Fallback>
              </mc:AlternateContent>
            </w:r>
            <w:r w:rsidR="00A23B3E">
              <w:rPr>
                <w:rFonts w:ascii="Arial" w:hAnsi="Arial" w:cs="Arial"/>
                <w:sz w:val="15"/>
                <w:szCs w:val="15"/>
              </w:rPr>
              <w:t xml:space="preserve">esercizio: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A23B3E">
              <w:rPr>
                <w:rFonts w:ascii="Arial" w:hAnsi="Arial" w:cs="Arial"/>
                <w:sz w:val="15"/>
                <w:szCs w:val="15"/>
              </w:rPr>
              <w:t xml:space="preserve"> fatturato: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A23B3E">
              <w:rPr>
                <w:rFonts w:ascii="Arial" w:hAnsi="Arial" w:cs="Arial"/>
                <w:sz w:val="15"/>
                <w:szCs w:val="15"/>
              </w:rPr>
              <w:t xml:space="preserve">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A23B3E">
              <w:rPr>
                <w:rFonts w:ascii="Arial" w:hAnsi="Arial" w:cs="Arial"/>
                <w:sz w:val="15"/>
                <w:szCs w:val="15"/>
              </w:rPr>
              <w:t xml:space="preserve"> valuta</w:t>
            </w:r>
            <w:r w:rsidR="00A23B3E">
              <w:rPr>
                <w:rFonts w:ascii="Arial" w:hAnsi="Arial" w:cs="Arial"/>
                <w:sz w:val="15"/>
                <w:szCs w:val="15"/>
              </w:rPr>
              <w:br/>
            </w:r>
            <w:r w:rsidR="00173DC4">
              <w:rPr>
                <w:rFonts w:ascii="Arial" w:hAnsi="Arial" w:cs="Arial"/>
                <w:sz w:val="15"/>
                <w:szCs w:val="15"/>
              </w:rPr>
              <w:t xml:space="preserve">esercizio: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sz w:val="15"/>
                <w:szCs w:val="15"/>
              </w:rPr>
              <w:t xml:space="preserve"> fatturato: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sz w:val="15"/>
                <w:szCs w:val="15"/>
              </w:rPr>
              <w:t xml:space="preserve">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sz w:val="15"/>
                <w:szCs w:val="15"/>
              </w:rPr>
              <w:t xml:space="preserve"> valuta</w:t>
            </w:r>
            <w:r w:rsidR="00A23B3E">
              <w:rPr>
                <w:rFonts w:ascii="Arial" w:hAnsi="Arial" w:cs="Arial"/>
                <w:sz w:val="15"/>
                <w:szCs w:val="15"/>
              </w:rPr>
              <w:br/>
            </w:r>
            <w:r w:rsidR="00173DC4">
              <w:rPr>
                <w:rFonts w:ascii="Arial" w:hAnsi="Arial" w:cs="Arial"/>
                <w:sz w:val="15"/>
                <w:szCs w:val="15"/>
              </w:rPr>
              <w:t xml:space="preserve">esercizio: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sz w:val="15"/>
                <w:szCs w:val="15"/>
              </w:rPr>
              <w:t xml:space="preserve"> fatturato: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sz w:val="15"/>
                <w:szCs w:val="15"/>
              </w:rPr>
              <w:t xml:space="preserve">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173DC4">
              <w:rPr>
                <w:rFonts w:ascii="Arial" w:hAnsi="Arial" w:cs="Arial"/>
                <w:sz w:val="15"/>
                <w:szCs w:val="15"/>
              </w:rPr>
              <w:t xml:space="preserve"> valuta</w:t>
            </w:r>
            <w:r w:rsidR="00A23B3E">
              <w:rPr>
                <w:rFonts w:ascii="Arial" w:hAnsi="Arial" w:cs="Arial"/>
                <w:sz w:val="15"/>
                <w:szCs w:val="15"/>
              </w:rPr>
              <w:br/>
            </w:r>
            <w:r w:rsidR="00A23B3E">
              <w:rPr>
                <w:rFonts w:ascii="Arial" w:hAnsi="Arial" w:cs="Arial"/>
                <w:sz w:val="15"/>
                <w:szCs w:val="15"/>
              </w:rPr>
              <w:br/>
              <w:t>(numero di esercizi, fatturato medio)</w:t>
            </w:r>
            <w:r w:rsidR="00A23B3E">
              <w:rPr>
                <w:rFonts w:ascii="Arial" w:hAnsi="Arial" w:cs="Arial"/>
                <w:b/>
                <w:sz w:val="15"/>
                <w:szCs w:val="15"/>
              </w:rPr>
              <w:t>:</w:t>
            </w:r>
            <w:r w:rsidR="00A23B3E">
              <w:rPr>
                <w:rFonts w:ascii="Arial" w:hAnsi="Arial" w:cs="Arial"/>
                <w:sz w:val="15"/>
                <w:szCs w:val="15"/>
              </w:rPr>
              <w:t xml:space="preserve">  </w:t>
            </w:r>
          </w:p>
          <w:p w14:paraId="68CFCD78" w14:textId="77777777" w:rsidR="00A23B3E" w:rsidRDefault="00173DC4">
            <w:pPr>
              <w:rPr>
                <w:rFonts w:ascii="Arial" w:hAnsi="Arial" w:cs="Arial"/>
                <w:sz w:val="15"/>
                <w:szCs w:val="15"/>
              </w:rPr>
            </w:pPr>
            <w:r>
              <w:rPr>
                <w:rFonts w:ascii="Arial" w:hAnsi="Arial" w:cs="Arial"/>
                <w:sz w:val="15"/>
                <w:szCs w:val="15"/>
              </w:rPr>
              <w:t xml:space="preserve">esercizio: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fatturato: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valuta </w:t>
            </w:r>
          </w:p>
          <w:p w14:paraId="070A6703" w14:textId="77777777" w:rsidR="00A23B3E" w:rsidRDefault="00A23B3E">
            <w:pPr>
              <w:rPr>
                <w:rFonts w:ascii="Arial" w:hAnsi="Arial" w:cs="Arial"/>
                <w:sz w:val="15"/>
                <w:szCs w:val="15"/>
              </w:rPr>
            </w:pPr>
          </w:p>
          <w:p w14:paraId="351E9F94" w14:textId="77777777" w:rsidR="00A23B3E" w:rsidRDefault="00A23B3E" w:rsidP="00FA5A73">
            <w:r>
              <w:rPr>
                <w:rFonts w:ascii="Arial" w:hAnsi="Arial" w:cs="Arial"/>
                <w:sz w:val="15"/>
                <w:szCs w:val="15"/>
              </w:rPr>
              <w:t>(indirizzo web, autorità o organismo di emanazione, riferimento</w:t>
            </w:r>
            <w:r w:rsidR="00FA5A73">
              <w:rPr>
                <w:rFonts w:ascii="Arial" w:hAnsi="Arial" w:cs="Arial"/>
                <w:sz w:val="15"/>
                <w:szCs w:val="15"/>
              </w:rPr>
              <w:t xml:space="preserve"> preciso della documentazione):</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r w:rsidR="00A23B3E" w14:paraId="516F36F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9EB3E47" w14:textId="77777777"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70C0F159" w14:textId="77777777" w:rsidR="00A23B3E" w:rsidRDefault="00A23B3E">
            <w:pPr>
              <w:rPr>
                <w:rFonts w:ascii="Arial" w:hAnsi="Arial" w:cs="Arial"/>
                <w:b/>
                <w:sz w:val="15"/>
                <w:szCs w:val="15"/>
              </w:rPr>
            </w:pPr>
            <w:r>
              <w:rPr>
                <w:rFonts w:ascii="Arial" w:hAnsi="Arial" w:cs="Arial"/>
                <w:b/>
                <w:sz w:val="15"/>
                <w:szCs w:val="15"/>
              </w:rPr>
              <w:t>e/o,</w:t>
            </w:r>
          </w:p>
          <w:p w14:paraId="34F7CF14" w14:textId="77777777" w:rsidR="00FA5A73" w:rsidRDefault="00FA5A73">
            <w:pPr>
              <w:rPr>
                <w:rFonts w:ascii="Arial" w:hAnsi="Arial" w:cs="Arial"/>
                <w:sz w:val="15"/>
                <w:szCs w:val="15"/>
              </w:rPr>
            </w:pPr>
          </w:p>
          <w:p w14:paraId="21D013E6" w14:textId="77777777"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46982C08"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DE01B3" w14:textId="77777777" w:rsidR="00A23B3E" w:rsidRDefault="00173DC4">
            <w:pPr>
              <w:rPr>
                <w:rFonts w:ascii="Arial" w:hAnsi="Arial" w:cs="Arial"/>
                <w:sz w:val="15"/>
                <w:szCs w:val="15"/>
              </w:rPr>
            </w:pPr>
            <w:r>
              <w:rPr>
                <w:rFonts w:ascii="Arial" w:hAnsi="Arial" w:cs="Arial"/>
                <w:sz w:val="15"/>
                <w:szCs w:val="15"/>
              </w:rPr>
              <w:t xml:space="preserve">esercizio: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fatturato: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valuta</w:t>
            </w:r>
            <w:r w:rsidR="00A23B3E">
              <w:rPr>
                <w:rFonts w:ascii="Arial" w:hAnsi="Arial" w:cs="Arial"/>
                <w:sz w:val="15"/>
                <w:szCs w:val="15"/>
              </w:rPr>
              <w:br/>
            </w:r>
            <w:r>
              <w:rPr>
                <w:rFonts w:ascii="Arial" w:hAnsi="Arial" w:cs="Arial"/>
                <w:sz w:val="15"/>
                <w:szCs w:val="15"/>
              </w:rPr>
              <w:t xml:space="preserve">esercizio: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fatturato: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valuta</w:t>
            </w:r>
            <w:r w:rsidR="00A23B3E">
              <w:rPr>
                <w:rFonts w:ascii="Arial" w:hAnsi="Arial" w:cs="Arial"/>
                <w:sz w:val="15"/>
                <w:szCs w:val="15"/>
              </w:rPr>
              <w:br/>
            </w:r>
            <w:r>
              <w:rPr>
                <w:rFonts w:ascii="Arial" w:hAnsi="Arial" w:cs="Arial"/>
                <w:sz w:val="15"/>
                <w:szCs w:val="15"/>
              </w:rPr>
              <w:t xml:space="preserve">esercizio: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fatturato: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valuta</w:t>
            </w:r>
            <w:r w:rsidR="00A23B3E">
              <w:rPr>
                <w:rFonts w:ascii="Arial" w:hAnsi="Arial" w:cs="Arial"/>
                <w:sz w:val="15"/>
                <w:szCs w:val="15"/>
              </w:rPr>
              <w:br/>
            </w:r>
            <w:r w:rsidR="00A23B3E">
              <w:rPr>
                <w:rFonts w:ascii="Arial" w:hAnsi="Arial" w:cs="Arial"/>
                <w:sz w:val="15"/>
                <w:szCs w:val="15"/>
              </w:rPr>
              <w:br/>
              <w:t>(numero di esercizi, fatturato medio)</w:t>
            </w:r>
            <w:r w:rsidR="00A23B3E">
              <w:rPr>
                <w:rFonts w:ascii="Arial" w:hAnsi="Arial" w:cs="Arial"/>
                <w:b/>
                <w:sz w:val="15"/>
                <w:szCs w:val="15"/>
              </w:rPr>
              <w:t>:</w:t>
            </w:r>
            <w:r w:rsidR="00A23B3E">
              <w:rPr>
                <w:rFonts w:ascii="Arial" w:hAnsi="Arial" w:cs="Arial"/>
                <w:sz w:val="15"/>
                <w:szCs w:val="15"/>
              </w:rPr>
              <w:t xml:space="preserve"> </w:t>
            </w:r>
          </w:p>
          <w:p w14:paraId="1DF42538" w14:textId="77777777" w:rsidR="00FA5A73" w:rsidRDefault="00173DC4">
            <w:pPr>
              <w:rPr>
                <w:rFonts w:ascii="Arial" w:hAnsi="Arial" w:cs="Arial"/>
                <w:sz w:val="15"/>
                <w:szCs w:val="15"/>
              </w:rPr>
            </w:pPr>
            <w:r>
              <w:rPr>
                <w:rFonts w:ascii="Arial" w:hAnsi="Arial" w:cs="Arial"/>
                <w:sz w:val="15"/>
                <w:szCs w:val="15"/>
              </w:rPr>
              <w:t xml:space="preserve">esercizio: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fatturato: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 xml:space="preserve"> valuta</w:t>
            </w:r>
            <w:r w:rsidR="00A23B3E">
              <w:rPr>
                <w:rFonts w:ascii="Arial" w:hAnsi="Arial" w:cs="Arial"/>
                <w:sz w:val="15"/>
                <w:szCs w:val="15"/>
              </w:rPr>
              <w:br/>
            </w:r>
          </w:p>
          <w:p w14:paraId="3A448C1E" w14:textId="77777777" w:rsidR="00FA5A73" w:rsidRDefault="00FA5A73">
            <w:pPr>
              <w:rPr>
                <w:rFonts w:ascii="Arial" w:hAnsi="Arial" w:cs="Arial"/>
                <w:sz w:val="15"/>
                <w:szCs w:val="15"/>
              </w:rPr>
            </w:pPr>
          </w:p>
          <w:p w14:paraId="72C02C45" w14:textId="77777777" w:rsidR="00A23B3E" w:rsidRDefault="00A23B3E" w:rsidP="00FA5A73">
            <w:r>
              <w:rPr>
                <w:rFonts w:ascii="Arial" w:hAnsi="Arial" w:cs="Arial"/>
                <w:sz w:val="15"/>
                <w:szCs w:val="15"/>
              </w:rPr>
              <w:t>(indirizzo web, autorità o organismo di emanazione, riferimento preciso della documentazione):</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r w:rsidR="00A23B3E" w14:paraId="53DEC13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9BC0B3" w14:textId="77777777"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C3C6441" w14:textId="77777777" w:rsidR="00A23B3E" w:rsidRDefault="00173DC4">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3331B82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A65BC1" w14:textId="77777777"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401AC49E" w14:textId="77777777"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F5C281" w14:textId="77777777" w:rsidR="00FA5A73" w:rsidRDefault="00A23B3E" w:rsidP="00FA5A73">
            <w:pPr>
              <w:rPr>
                <w:rFonts w:ascii="Arial" w:hAnsi="Arial" w:cs="Arial"/>
                <w:i/>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Pr>
                <w:rFonts w:ascii="Arial" w:hAnsi="Arial" w:cs="Arial"/>
                <w:sz w:val="15"/>
                <w:szCs w:val="15"/>
              </w:rPr>
              <w:t xml:space="preserve">,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Pr>
                <w:rFonts w:ascii="Arial" w:hAnsi="Arial" w:cs="Arial"/>
                <w:sz w:val="15"/>
                <w:szCs w:val="15"/>
              </w:rPr>
              <w:t xml:space="preserve">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p>
          <w:p w14:paraId="3833B84A" w14:textId="77777777" w:rsidR="00A23B3E" w:rsidRDefault="00A23B3E" w:rsidP="00FA5A73">
            <w:r>
              <w:rPr>
                <w:rFonts w:ascii="Arial" w:hAnsi="Arial" w:cs="Arial"/>
                <w:sz w:val="15"/>
                <w:szCs w:val="15"/>
              </w:rPr>
              <w:t>(indirizzo web, autorità o organismo di emanazione, riferimento preciso della documentazione):</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r w:rsidR="00A23B3E" w14:paraId="3853C1E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72EF76" w14:textId="77777777"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14:paraId="7559514A" w14:textId="77777777"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907266" w14:textId="77777777" w:rsidR="00A23B3E" w:rsidRDefault="00C813D1">
            <w:pPr>
              <w:rPr>
                <w:rFonts w:ascii="Arial" w:hAnsi="Arial" w:cs="Arial"/>
                <w:sz w:val="15"/>
                <w:szCs w:val="15"/>
              </w:rPr>
            </w:pPr>
            <w:r>
              <w:rPr>
                <w:rFonts w:ascii="Arial" w:hAnsi="Arial" w:cs="Arial"/>
                <w:noProof/>
                <w:color w:val="000000"/>
                <w:sz w:val="15"/>
                <w:szCs w:val="15"/>
                <w:lang w:bidi="ar-SA"/>
              </w:rPr>
              <mc:AlternateContent>
                <mc:Choice Requires="wps">
                  <w:drawing>
                    <wp:anchor distT="0" distB="0" distL="114300" distR="114300" simplePos="0" relativeHeight="251677184" behindDoc="0" locked="0" layoutInCell="1" allowOverlap="1" wp14:anchorId="53556EA3" wp14:editId="0F825389">
                      <wp:simplePos x="0" y="0"/>
                      <wp:positionH relativeFrom="column">
                        <wp:posOffset>2715260</wp:posOffset>
                      </wp:positionH>
                      <wp:positionV relativeFrom="paragraph">
                        <wp:posOffset>148590</wp:posOffset>
                      </wp:positionV>
                      <wp:extent cx="566420" cy="112395"/>
                      <wp:effectExtent l="79375" t="53340" r="40005" b="81915"/>
                      <wp:wrapNone/>
                      <wp:docPr id="5"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683F45" id="AutoShape 57" o:spid="_x0000_s1026" type="#_x0000_t66" style="position:absolute;margin-left:213.8pt;margin-top:11.7pt;width:44.6pt;height:8.8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" fillcolor="#c0504d" strokecolor="#f2f2f2" strokeweight="3pt">
                      <v:shadow on="t" color="#622423" opacity=".5" offset="1pt"/>
                    </v:shape>
                  </w:pict>
                </mc:Fallback>
              </mc:AlternateConten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A23B3E">
              <w:rPr>
                <w:rFonts w:ascii="Arial" w:hAnsi="Arial" w:cs="Arial"/>
                <w:sz w:val="15"/>
                <w:szCs w:val="15"/>
              </w:rPr>
              <w:t xml:space="preserve">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A23B3E">
              <w:rPr>
                <w:rFonts w:ascii="Arial" w:hAnsi="Arial" w:cs="Arial"/>
                <w:sz w:val="15"/>
                <w:szCs w:val="15"/>
              </w:rPr>
              <w:t xml:space="preserve"> valuta</w:t>
            </w:r>
          </w:p>
          <w:p w14:paraId="0681B044" w14:textId="77777777" w:rsidR="00A23B3E" w:rsidRDefault="00A23B3E" w:rsidP="00FA5A73">
            <w:pPr>
              <w:spacing w:before="0" w:after="0"/>
            </w:pPr>
            <w:r>
              <w:rPr>
                <w:rFonts w:ascii="Arial" w:hAnsi="Arial" w:cs="Arial"/>
                <w:sz w:val="15"/>
                <w:szCs w:val="15"/>
              </w:rPr>
              <w:br/>
              <w:t>(indirizzo web, autorità o organismo di emanazione, riferimento preciso della documentazione):</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r w:rsidR="00A23B3E" w14:paraId="40D7EAF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4259F1" w14:textId="77777777"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0C812DAC" w14:textId="77777777" w:rsidR="00FA5A73" w:rsidRDefault="00FA5A73">
            <w:pPr>
              <w:rPr>
                <w:rFonts w:ascii="Arial" w:hAnsi="Arial" w:cs="Arial"/>
                <w:sz w:val="15"/>
                <w:szCs w:val="15"/>
              </w:rPr>
            </w:pPr>
          </w:p>
          <w:p w14:paraId="52C1DF06" w14:textId="77777777"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95D297" w14:textId="77777777" w:rsidR="00350D7E" w:rsidRDefault="00173DC4">
            <w:pPr>
              <w:rPr>
                <w:rFonts w:ascii="Arial" w:hAnsi="Arial" w:cs="Arial"/>
                <w:sz w:val="15"/>
                <w:szCs w:val="15"/>
              </w:rPr>
            </w:pPr>
            <w:r>
              <w:rPr>
                <w:rFonts w:ascii="Arial" w:hAnsi="Arial" w:cs="Arial"/>
              </w:rPr>
              <w:lastRenderedPageBreak/>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br/>
            </w:r>
            <w:r w:rsidR="00A23B3E">
              <w:rPr>
                <w:rFonts w:ascii="Arial" w:hAnsi="Arial" w:cs="Arial"/>
                <w:sz w:val="15"/>
                <w:szCs w:val="15"/>
              </w:rPr>
              <w:br/>
            </w:r>
          </w:p>
          <w:p w14:paraId="78BCF193" w14:textId="77777777" w:rsidR="00FA5A73" w:rsidRDefault="00FA5A73">
            <w:pPr>
              <w:rPr>
                <w:rFonts w:ascii="Arial" w:hAnsi="Arial" w:cs="Arial"/>
                <w:sz w:val="15"/>
                <w:szCs w:val="15"/>
              </w:rPr>
            </w:pPr>
          </w:p>
          <w:p w14:paraId="038C8506" w14:textId="77777777" w:rsidR="00A23B3E" w:rsidRDefault="00FA5A73" w:rsidP="00FA5A73">
            <w:r>
              <w:rPr>
                <w:rFonts w:ascii="Arial" w:hAnsi="Arial" w:cs="Arial"/>
                <w:sz w:val="15"/>
                <w:szCs w:val="15"/>
              </w:rPr>
              <w:t>I</w:t>
            </w:r>
            <w:r w:rsidR="00A23B3E">
              <w:rPr>
                <w:rFonts w:ascii="Arial" w:hAnsi="Arial" w:cs="Arial"/>
                <w:sz w:val="15"/>
                <w:szCs w:val="15"/>
              </w:rPr>
              <w:t>ndirizzo web, autorità o organismo di emanazione, riferimento preciso della documentazione):</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bl>
    <w:p w14:paraId="365D8030" w14:textId="77777777" w:rsidR="00A23B3E" w:rsidRDefault="00A23B3E">
      <w:pPr>
        <w:pStyle w:val="SectionTitle"/>
        <w:spacing w:before="0" w:after="0"/>
        <w:jc w:val="both"/>
        <w:rPr>
          <w:rFonts w:ascii="Arial" w:hAnsi="Arial" w:cs="Arial"/>
          <w:caps/>
          <w:sz w:val="15"/>
          <w:szCs w:val="15"/>
        </w:rPr>
      </w:pPr>
    </w:p>
    <w:p w14:paraId="3C0B7A58" w14:textId="77777777" w:rsidR="00A23B3E" w:rsidRDefault="00A23B3E">
      <w:pPr>
        <w:pStyle w:val="Titolo1"/>
        <w:spacing w:before="0" w:after="0"/>
        <w:ind w:left="850"/>
        <w:rPr>
          <w:sz w:val="16"/>
          <w:szCs w:val="16"/>
        </w:rPr>
      </w:pPr>
    </w:p>
    <w:p w14:paraId="1F6151B2" w14:textId="77777777"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14:paraId="7387D754" w14:textId="77777777" w:rsidR="00A23B3E" w:rsidRDefault="00A23B3E">
      <w:pPr>
        <w:pStyle w:val="Titolo1"/>
        <w:spacing w:before="0" w:after="0"/>
        <w:ind w:left="850"/>
        <w:rPr>
          <w:color w:val="000000"/>
          <w:sz w:val="16"/>
          <w:szCs w:val="16"/>
        </w:rPr>
      </w:pPr>
    </w:p>
    <w:p w14:paraId="3D5C9E2A" w14:textId="77777777" w:rsidR="00697FDA" w:rsidRPr="003A443E" w:rsidRDefault="00697FDA">
      <w:pPr>
        <w:pStyle w:val="Titolo1"/>
        <w:spacing w:before="0" w:after="0"/>
        <w:ind w:left="850"/>
        <w:rPr>
          <w:color w:val="000000"/>
          <w:sz w:val="16"/>
          <w:szCs w:val="16"/>
        </w:rPr>
      </w:pPr>
    </w:p>
    <w:p w14:paraId="252C736C" w14:textId="77777777" w:rsidR="00A23B3E" w:rsidRPr="003A443E" w:rsidRDefault="00C813D1"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noProof/>
          <w:lang w:bidi="ar-SA"/>
        </w:rPr>
        <mc:AlternateContent>
          <mc:Choice Requires="wps">
            <w:drawing>
              <wp:anchor distT="45720" distB="45720" distL="114300" distR="114300" simplePos="0" relativeHeight="251679232" behindDoc="0" locked="0" layoutInCell="1" allowOverlap="1" wp14:anchorId="15CB6CF7" wp14:editId="381FEA11">
                <wp:simplePos x="0" y="0"/>
                <wp:positionH relativeFrom="column">
                  <wp:posOffset>6063615</wp:posOffset>
                </wp:positionH>
                <wp:positionV relativeFrom="paragraph">
                  <wp:posOffset>1864360</wp:posOffset>
                </wp:positionV>
                <wp:extent cx="481330" cy="1849120"/>
                <wp:effectExtent l="0" t="0" r="0" b="2540"/>
                <wp:wrapSquare wrapText="bothSides"/>
                <wp:docPr id="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 cy="184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3DFFD" w14:textId="77777777" w:rsidR="00DA411D" w:rsidRPr="00DA411D" w:rsidRDefault="00DA411D" w:rsidP="00DA411D">
                            <w:pPr>
                              <w:jc w:val="center"/>
                              <w:rPr>
                                <w:rFonts w:ascii="Arial" w:hAnsi="Arial" w:cs="Arial"/>
                                <w:b/>
                                <w:color w:val="FF0000"/>
                                <w:sz w:val="20"/>
                                <w:szCs w:val="24"/>
                              </w:rPr>
                            </w:pPr>
                            <w:r w:rsidRPr="00ED7ED7">
                              <w:rPr>
                                <w:rFonts w:ascii="Arial" w:hAnsi="Arial" w:cs="Arial"/>
                                <w:b/>
                                <w:color w:val="FF0000"/>
                                <w:sz w:val="20"/>
                                <w:szCs w:val="24"/>
                              </w:rPr>
                              <w:t>COMPILARE ALLEGATO 3.4</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5CB6CF7" id="_x0000_s1028" type="#_x0000_t202" style="position:absolute;left:0;text-align:left;margin-left:477.45pt;margin-top:146.8pt;width:37.9pt;height:145.6pt;z-index:251679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" filled="f" stroked="f">
                <v:textbox style="layout-flow:vertical;mso-layout-flow-alt:bottom-to-top;mso-fit-shape-to-text:t">
                  <w:txbxContent>
                    <w:p w14:paraId="40B3DFFD" w14:textId="77777777" w:rsidR="00DA411D" w:rsidRPr="00DA411D" w:rsidRDefault="00DA411D" w:rsidP="00DA411D">
                      <w:pPr>
                        <w:jc w:val="center"/>
                        <w:rPr>
                          <w:rFonts w:ascii="Arial" w:hAnsi="Arial" w:cs="Arial"/>
                          <w:b/>
                          <w:color w:val="FF0000"/>
                          <w:sz w:val="20"/>
                          <w:szCs w:val="24"/>
                        </w:rPr>
                      </w:pPr>
                      <w:r w:rsidRPr="00ED7ED7">
                        <w:rPr>
                          <w:rFonts w:ascii="Arial" w:hAnsi="Arial" w:cs="Arial"/>
                          <w:b/>
                          <w:color w:val="FF0000"/>
                          <w:sz w:val="20"/>
                          <w:szCs w:val="24"/>
                        </w:rPr>
                        <w:t>COMPILARE ALLEGATO 3.4</w:t>
                      </w:r>
                    </w:p>
                  </w:txbxContent>
                </v:textbox>
                <w10:wrap type="square"/>
              </v:shape>
            </w:pict>
          </mc:Fallback>
        </mc:AlternateContent>
      </w:r>
      <w:r w:rsidR="0089654F"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366"/>
        <w:gridCol w:w="4922"/>
      </w:tblGrid>
      <w:tr w:rsidR="00A23B3E" w14:paraId="1C1F7B04"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3554B89F" w14:textId="77777777"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0E3B830E"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4F60FBDB"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7EBF1480" w14:textId="77777777"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038280B8" w14:textId="77777777" w:rsidR="00A23B3E" w:rsidRDefault="00A23B3E">
            <w:pPr>
              <w:rPr>
                <w:rFonts w:ascii="Arial" w:hAnsi="Arial" w:cs="Arial"/>
                <w:sz w:val="15"/>
                <w:szCs w:val="15"/>
              </w:rPr>
            </w:pPr>
            <w:r>
              <w:rPr>
                <w:rFonts w:ascii="Arial" w:hAnsi="Arial" w:cs="Arial"/>
                <w:sz w:val="15"/>
                <w:szCs w:val="15"/>
              </w:rPr>
              <w:br/>
              <w:t>Se la documentazione pertinente sull'esecuzione e sul risultato soddisfacenti dei lavori più importanti è disponibile per via elettronica, indicare:</w:t>
            </w:r>
          </w:p>
          <w:p w14:paraId="4090BD07" w14:textId="77777777" w:rsidR="00E274E7" w:rsidRDefault="00E274E7">
            <w:pPr>
              <w:rPr>
                <w:rFonts w:ascii="Arial" w:hAnsi="Arial" w:cs="Arial"/>
                <w:sz w:val="15"/>
                <w:szCs w:val="15"/>
              </w:rPr>
            </w:pPr>
          </w:p>
          <w:p w14:paraId="0BB09980" w14:textId="77777777" w:rsidR="00E274E7" w:rsidRDefault="00E274E7">
            <w:pPr>
              <w:rPr>
                <w:rFonts w:ascii="Arial" w:hAnsi="Arial" w:cs="Arial"/>
                <w:sz w:val="15"/>
                <w:szCs w:val="15"/>
              </w:rPr>
            </w:pPr>
          </w:p>
          <w:p w14:paraId="10FD82D1" w14:textId="77777777" w:rsidR="00E274E7" w:rsidRDefault="00E274E7">
            <w:pPr>
              <w:rPr>
                <w:rFonts w:ascii="Arial" w:hAnsi="Arial" w:cs="Arial"/>
                <w:sz w:val="15"/>
                <w:szCs w:val="15"/>
              </w:rPr>
            </w:pPr>
          </w:p>
          <w:p w14:paraId="6890520E" w14:textId="77777777" w:rsidR="00E274E7" w:rsidRDefault="00E274E7">
            <w:pPr>
              <w:rPr>
                <w:rFonts w:ascii="Arial" w:hAnsi="Arial" w:cs="Arial"/>
                <w:sz w:val="15"/>
                <w:szCs w:val="15"/>
              </w:rPr>
            </w:pPr>
          </w:p>
          <w:p w14:paraId="03A8E3E4" w14:textId="77777777" w:rsidR="00E274E7" w:rsidRDefault="00E274E7">
            <w:pPr>
              <w:rPr>
                <w:rFonts w:ascii="Arial" w:hAnsi="Arial" w:cs="Arial"/>
                <w:sz w:val="15"/>
                <w:szCs w:val="15"/>
              </w:rPr>
            </w:pPr>
          </w:p>
          <w:p w14:paraId="013B5E86" w14:textId="77777777" w:rsidR="00E274E7" w:rsidRDefault="00E274E7">
            <w:pPr>
              <w:rPr>
                <w:rFonts w:ascii="Arial" w:hAnsi="Arial" w:cs="Arial"/>
                <w:sz w:val="15"/>
                <w:szCs w:val="15"/>
              </w:rPr>
            </w:pPr>
          </w:p>
          <w:p w14:paraId="5DA5F319" w14:textId="77777777" w:rsidR="00E274E7" w:rsidRDefault="00E274E7">
            <w:pPr>
              <w:rPr>
                <w:rFonts w:ascii="Arial" w:hAnsi="Arial" w:cs="Arial"/>
                <w:sz w:val="15"/>
                <w:szCs w:val="15"/>
              </w:rPr>
            </w:pPr>
          </w:p>
          <w:p w14:paraId="426BFDAB" w14:textId="77777777" w:rsidR="00E274E7" w:rsidRDefault="00E274E7">
            <w:pPr>
              <w:rPr>
                <w:rFonts w:ascii="Arial" w:hAnsi="Arial" w:cs="Arial"/>
                <w:sz w:val="15"/>
                <w:szCs w:val="15"/>
              </w:rPr>
            </w:pPr>
          </w:p>
          <w:p w14:paraId="43EF6A87" w14:textId="77777777" w:rsidR="00E274E7" w:rsidRDefault="00E274E7">
            <w:pPr>
              <w:rPr>
                <w:rFonts w:ascii="Arial" w:hAnsi="Arial" w:cs="Arial"/>
                <w:sz w:val="15"/>
                <w:szCs w:val="15"/>
              </w:rPr>
            </w:pPr>
          </w:p>
          <w:p w14:paraId="52D69BFA" w14:textId="77777777" w:rsidR="00E274E7" w:rsidRDefault="00E274E7">
            <w:pPr>
              <w:rPr>
                <w:rFonts w:ascii="Arial" w:hAnsi="Arial" w:cs="Arial"/>
                <w:sz w:val="15"/>
                <w:szCs w:val="15"/>
              </w:rPr>
            </w:pPr>
          </w:p>
          <w:p w14:paraId="0E2AA4FC" w14:textId="77777777" w:rsidR="00E274E7" w:rsidRDefault="00E274E7">
            <w:pPr>
              <w:rPr>
                <w:rFonts w:ascii="Arial" w:hAnsi="Arial" w:cs="Arial"/>
                <w:sz w:val="15"/>
                <w:szCs w:val="15"/>
              </w:rPr>
            </w:pPr>
          </w:p>
          <w:p w14:paraId="1507FEE3" w14:textId="77777777" w:rsidR="00E274E7" w:rsidRDefault="00E274E7">
            <w:pPr>
              <w:rPr>
                <w:rFonts w:ascii="Arial" w:hAnsi="Arial" w:cs="Arial"/>
                <w:sz w:val="15"/>
                <w:szCs w:val="15"/>
              </w:rPr>
            </w:pPr>
          </w:p>
          <w:p w14:paraId="6ECA0BCD" w14:textId="77777777" w:rsidR="00E274E7" w:rsidRDefault="00E274E7">
            <w:pPr>
              <w:rPr>
                <w:rFonts w:ascii="Arial" w:hAnsi="Arial" w:cs="Arial"/>
                <w:sz w:val="15"/>
                <w:szCs w:val="15"/>
              </w:rPr>
            </w:pPr>
          </w:p>
          <w:p w14:paraId="5833A04C" w14:textId="77777777" w:rsidR="00E274E7" w:rsidRDefault="00E274E7">
            <w:pPr>
              <w:rPr>
                <w:rFonts w:ascii="Arial" w:hAnsi="Arial" w:cs="Arial"/>
                <w:sz w:val="15"/>
                <w:szCs w:val="15"/>
              </w:rPr>
            </w:pPr>
          </w:p>
          <w:p w14:paraId="4F9961F2" w14:textId="77777777" w:rsidR="00E274E7" w:rsidRDefault="00E274E7">
            <w:pPr>
              <w:rPr>
                <w:rFonts w:ascii="Arial" w:hAnsi="Arial" w:cs="Arial"/>
                <w:sz w:val="15"/>
                <w:szCs w:val="15"/>
              </w:rPr>
            </w:pPr>
          </w:p>
          <w:p w14:paraId="4A4F4EB0" w14:textId="77777777" w:rsidR="00E274E7" w:rsidRDefault="00E274E7">
            <w:pPr>
              <w:rPr>
                <w:rFonts w:ascii="Arial" w:hAnsi="Arial" w:cs="Arial"/>
                <w:sz w:val="15"/>
                <w:szCs w:val="15"/>
              </w:rPr>
            </w:pPr>
          </w:p>
          <w:p w14:paraId="5F8AA49B" w14:textId="77777777" w:rsidR="00E274E7" w:rsidRDefault="00E274E7">
            <w:pPr>
              <w:rPr>
                <w:rFonts w:ascii="Arial" w:hAnsi="Arial" w:cs="Arial"/>
                <w:sz w:val="15"/>
                <w:szCs w:val="15"/>
              </w:rPr>
            </w:pPr>
          </w:p>
          <w:p w14:paraId="64D9B303" w14:textId="77777777" w:rsidR="00E274E7" w:rsidRDefault="00E274E7">
            <w:pPr>
              <w:rPr>
                <w:rFonts w:ascii="Arial" w:hAnsi="Arial" w:cs="Arial"/>
                <w:sz w:val="15"/>
                <w:szCs w:val="15"/>
              </w:rPr>
            </w:pPr>
          </w:p>
          <w:p w14:paraId="0EB558BA" w14:textId="77777777" w:rsidR="00E274E7" w:rsidRDefault="00E274E7"/>
          <w:p w14:paraId="5E199ADB" w14:textId="77777777" w:rsidR="00AC7D1A" w:rsidRDefault="00AC7D1A"/>
          <w:p w14:paraId="1756A1BF" w14:textId="77777777" w:rsidR="003E39A2" w:rsidRDefault="003E39A2"/>
          <w:p w14:paraId="7187DC39" w14:textId="77777777" w:rsidR="003E39A2" w:rsidRDefault="003E39A2"/>
          <w:p w14:paraId="04186D9F" w14:textId="77777777" w:rsidR="003E39A2" w:rsidRDefault="003E39A2"/>
          <w:p w14:paraId="38322A6E" w14:textId="77777777" w:rsidR="00AC7D1A" w:rsidRDefault="00AC7D1A"/>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7792843E" w14:textId="77777777" w:rsidR="003E39A2" w:rsidRDefault="003E39A2">
            <w:pPr>
              <w:rPr>
                <w:rFonts w:ascii="Arial" w:hAnsi="Arial" w:cs="Arial"/>
                <w:sz w:val="15"/>
                <w:szCs w:val="15"/>
              </w:rPr>
            </w:pPr>
          </w:p>
          <w:p w14:paraId="4AE826E6" w14:textId="77777777" w:rsidR="003E39A2" w:rsidRDefault="003E39A2">
            <w:pPr>
              <w:rPr>
                <w:rFonts w:ascii="Arial" w:hAnsi="Arial" w:cs="Arial"/>
                <w:sz w:val="15"/>
                <w:szCs w:val="15"/>
              </w:rPr>
            </w:pPr>
          </w:p>
          <w:p w14:paraId="47292071" w14:textId="77777777" w:rsidR="003E39A2" w:rsidRDefault="003E39A2">
            <w:pPr>
              <w:rPr>
                <w:rFonts w:ascii="Arial" w:hAnsi="Arial" w:cs="Arial"/>
                <w:sz w:val="15"/>
                <w:szCs w:val="15"/>
              </w:rPr>
            </w:pPr>
          </w:p>
          <w:p w14:paraId="0FCE758E" w14:textId="77777777" w:rsidR="003E39A2" w:rsidRDefault="003E39A2">
            <w:pPr>
              <w:rPr>
                <w:rFonts w:ascii="Arial" w:hAnsi="Arial" w:cs="Arial"/>
                <w:sz w:val="15"/>
                <w:szCs w:val="15"/>
              </w:rPr>
            </w:pPr>
          </w:p>
          <w:p w14:paraId="7E808EA4" w14:textId="77777777" w:rsidR="003E39A2" w:rsidRDefault="003E39A2">
            <w:pPr>
              <w:rPr>
                <w:rFonts w:ascii="Arial" w:hAnsi="Arial" w:cs="Arial"/>
                <w:sz w:val="15"/>
                <w:szCs w:val="15"/>
              </w:rPr>
            </w:pPr>
          </w:p>
          <w:p w14:paraId="24ED236A" w14:textId="77777777" w:rsidR="003E39A2" w:rsidRDefault="003E39A2">
            <w:pPr>
              <w:rPr>
                <w:rFonts w:ascii="Arial" w:hAnsi="Arial" w:cs="Arial"/>
                <w:sz w:val="15"/>
                <w:szCs w:val="15"/>
              </w:rPr>
            </w:pPr>
          </w:p>
          <w:p w14:paraId="38745A79" w14:textId="77777777" w:rsidR="00697FDA" w:rsidRPr="004C4F06" w:rsidRDefault="00697FDA">
            <w:pPr>
              <w:rPr>
                <w:rFonts w:ascii="Arial" w:hAnsi="Arial" w:cs="Arial"/>
                <w:sz w:val="15"/>
                <w:szCs w:val="15"/>
              </w:rPr>
            </w:pPr>
            <w:r w:rsidRPr="004C4F06">
              <w:rPr>
                <w:rFonts w:ascii="Arial" w:hAnsi="Arial" w:cs="Arial"/>
                <w:sz w:val="15"/>
                <w:szCs w:val="15"/>
              </w:rPr>
              <w:t xml:space="preserve">REQUISITI </w:t>
            </w:r>
            <w:r w:rsidR="003E39A2">
              <w:rPr>
                <w:rFonts w:ascii="Arial" w:hAnsi="Arial" w:cs="Arial"/>
                <w:sz w:val="15"/>
                <w:szCs w:val="15"/>
              </w:rPr>
              <w:t>RICHIESTI</w:t>
            </w:r>
          </w:p>
          <w:tbl>
            <w:tblPr>
              <w:tblW w:w="4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992"/>
              <w:gridCol w:w="851"/>
              <w:gridCol w:w="986"/>
              <w:gridCol w:w="1134"/>
            </w:tblGrid>
            <w:tr w:rsidR="001E2260" w:rsidRPr="004C4F06" w14:paraId="2AFD514D" w14:textId="77777777" w:rsidTr="00FA5A73">
              <w:trPr>
                <w:trHeight w:val="821"/>
              </w:trPr>
              <w:tc>
                <w:tcPr>
                  <w:tcW w:w="758" w:type="dxa"/>
                  <w:shd w:val="clear" w:color="auto" w:fill="D9D9D9"/>
                  <w:vAlign w:val="center"/>
                </w:tcPr>
                <w:p w14:paraId="62BF99F0" w14:textId="77777777"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Categorie</w:t>
                  </w:r>
                </w:p>
              </w:tc>
              <w:tc>
                <w:tcPr>
                  <w:tcW w:w="992" w:type="dxa"/>
                  <w:shd w:val="clear" w:color="auto" w:fill="D9D9D9"/>
                  <w:vAlign w:val="center"/>
                </w:tcPr>
                <w:p w14:paraId="6B817F0D" w14:textId="77777777"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Importo lavori RICHIESTI</w:t>
                  </w:r>
                </w:p>
                <w:p w14:paraId="61F40105" w14:textId="77777777"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PER LA QUALIFICA</w:t>
                  </w:r>
                </w:p>
              </w:tc>
              <w:tc>
                <w:tcPr>
                  <w:tcW w:w="851" w:type="dxa"/>
                  <w:shd w:val="clear" w:color="auto" w:fill="auto"/>
                  <w:vAlign w:val="center"/>
                </w:tcPr>
                <w:p w14:paraId="68D7FAD9" w14:textId="77777777"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Importo lavori ESEGUITI</w:t>
                  </w:r>
                </w:p>
                <w:p w14:paraId="40BF5576" w14:textId="77777777"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p>
              </w:tc>
              <w:tc>
                <w:tcPr>
                  <w:tcW w:w="986" w:type="dxa"/>
                  <w:shd w:val="clear" w:color="auto" w:fill="auto"/>
                  <w:vAlign w:val="center"/>
                </w:tcPr>
                <w:p w14:paraId="073E68A9" w14:textId="77777777"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DATA</w:t>
                  </w:r>
                </w:p>
                <w:p w14:paraId="0041D83E" w14:textId="77777777"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ESECUZIONE</w:t>
                  </w:r>
                </w:p>
              </w:tc>
              <w:tc>
                <w:tcPr>
                  <w:tcW w:w="1134" w:type="dxa"/>
                  <w:shd w:val="clear" w:color="auto" w:fill="auto"/>
                  <w:vAlign w:val="center"/>
                </w:tcPr>
                <w:p w14:paraId="79116284" w14:textId="77777777" w:rsidR="001E2260" w:rsidRPr="003E39A2" w:rsidRDefault="001E2260" w:rsidP="00553936">
                  <w:pPr>
                    <w:suppressAutoHyphens w:val="0"/>
                    <w:spacing w:before="0" w:after="0" w:line="276" w:lineRule="auto"/>
                    <w:jc w:val="center"/>
                    <w:rPr>
                      <w:rFonts w:ascii="Arial" w:eastAsia="Times New Roman" w:hAnsi="Arial" w:cs="Arial"/>
                      <w:strike/>
                      <w:color w:val="auto"/>
                      <w:kern w:val="0"/>
                      <w:sz w:val="10"/>
                      <w:szCs w:val="10"/>
                      <w:lang w:eastAsia="en-US" w:bidi="ar-SA"/>
                    </w:rPr>
                  </w:pPr>
                  <w:r w:rsidRPr="003E39A2">
                    <w:rPr>
                      <w:rFonts w:ascii="Arial" w:eastAsia="Times New Roman" w:hAnsi="Arial" w:cs="Arial"/>
                      <w:strike/>
                      <w:color w:val="auto"/>
                      <w:kern w:val="0"/>
                      <w:sz w:val="10"/>
                      <w:szCs w:val="10"/>
                      <w:lang w:eastAsia="en-US" w:bidi="ar-SA"/>
                    </w:rPr>
                    <w:t>DESCRIZIONE DEL SERVIZIO</w:t>
                  </w:r>
                </w:p>
              </w:tc>
            </w:tr>
            <w:tr w:rsidR="00173DC4" w:rsidRPr="00E274E7" w14:paraId="3C8F6970" w14:textId="77777777" w:rsidTr="00FA5A73">
              <w:trPr>
                <w:trHeight w:val="206"/>
              </w:trPr>
              <w:tc>
                <w:tcPr>
                  <w:tcW w:w="758" w:type="dxa"/>
                  <w:shd w:val="clear" w:color="auto" w:fill="auto"/>
                  <w:vAlign w:val="center"/>
                </w:tcPr>
                <w:p w14:paraId="5324B5B0" w14:textId="77777777"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992" w:type="dxa"/>
                  <w:shd w:val="clear" w:color="auto" w:fill="auto"/>
                  <w:vAlign w:val="center"/>
                </w:tcPr>
                <w:p w14:paraId="425AFC0D" w14:textId="77777777"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851" w:type="dxa"/>
                </w:tcPr>
                <w:p w14:paraId="378453C4" w14:textId="77777777"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986" w:type="dxa"/>
                </w:tcPr>
                <w:p w14:paraId="6A8E6642" w14:textId="77777777"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1134" w:type="dxa"/>
                </w:tcPr>
                <w:p w14:paraId="73F5ECEE" w14:textId="77777777" w:rsidR="00173DC4" w:rsidRPr="003E39A2" w:rsidRDefault="00C813D1"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Pr>
                      <w:rFonts w:ascii="Arial" w:hAnsi="Arial" w:cs="Arial"/>
                      <w:noProof/>
                      <w:color w:val="000000"/>
                      <w:sz w:val="15"/>
                      <w:szCs w:val="15"/>
                      <w:lang w:bidi="ar-SA"/>
                    </w:rPr>
                    <mc:AlternateContent>
                      <mc:Choice Requires="wps">
                        <w:drawing>
                          <wp:anchor distT="0" distB="0" distL="114300" distR="114300" simplePos="0" relativeHeight="251682304" behindDoc="0" locked="0" layoutInCell="1" allowOverlap="1" wp14:anchorId="3B6359B4" wp14:editId="6D752BD3">
                            <wp:simplePos x="0" y="0"/>
                            <wp:positionH relativeFrom="column">
                              <wp:posOffset>387985</wp:posOffset>
                            </wp:positionH>
                            <wp:positionV relativeFrom="paragraph">
                              <wp:posOffset>161925</wp:posOffset>
                            </wp:positionV>
                            <wp:extent cx="566420" cy="112395"/>
                            <wp:effectExtent l="77470" t="50165" r="32385" b="75565"/>
                            <wp:wrapNone/>
                            <wp:docPr id="3"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DB050" id="AutoShape 67" o:spid="_x0000_s1026" type="#_x0000_t66" style="position:absolute;margin-left:30.55pt;margin-top:12.75pt;width:44.6pt;height:8.8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" fillcolor="#c0504d" strokecolor="#f2f2f2" strokeweight="3pt">
                            <v:shadow on="t" color="#622423" opacity=".5" offset="1pt"/>
                          </v:shape>
                        </w:pict>
                      </mc:Fallback>
                    </mc:AlternateContent>
                  </w:r>
                  <w:r w:rsidR="00173DC4" w:rsidRPr="003E39A2">
                    <w:rPr>
                      <w:rFonts w:ascii="Arial" w:hAnsi="Arial" w:cs="Arial"/>
                      <w:strike/>
                    </w:rPr>
                    <w:fldChar w:fldCharType="begin">
                      <w:ffData>
                        <w:name w:val="Testo1"/>
                        <w:enabled/>
                        <w:calcOnExit w:val="0"/>
                        <w:textInput/>
                      </w:ffData>
                    </w:fldChar>
                  </w:r>
                  <w:r w:rsidR="00173DC4" w:rsidRPr="003E39A2">
                    <w:rPr>
                      <w:rFonts w:ascii="Arial" w:hAnsi="Arial" w:cs="Arial"/>
                      <w:strike/>
                    </w:rPr>
                    <w:instrText xml:space="preserve"> FORMTEXT </w:instrText>
                  </w:r>
                  <w:r w:rsidR="00173DC4" w:rsidRPr="003E39A2">
                    <w:rPr>
                      <w:rFonts w:ascii="Arial" w:hAnsi="Arial" w:cs="Arial"/>
                      <w:strike/>
                    </w:rPr>
                  </w:r>
                  <w:r w:rsidR="00173DC4" w:rsidRPr="003E39A2">
                    <w:rPr>
                      <w:rFonts w:ascii="Arial" w:hAnsi="Arial" w:cs="Arial"/>
                      <w:strike/>
                    </w:rPr>
                    <w:fldChar w:fldCharType="separate"/>
                  </w:r>
                  <w:r w:rsidR="00173DC4" w:rsidRPr="003E39A2">
                    <w:rPr>
                      <w:rFonts w:ascii="Arial" w:hAnsi="Arial" w:cs="Arial"/>
                      <w:strike/>
                      <w:noProof/>
                    </w:rPr>
                    <w:t> </w:t>
                  </w:r>
                  <w:r w:rsidR="00173DC4" w:rsidRPr="003E39A2">
                    <w:rPr>
                      <w:rFonts w:ascii="Arial" w:hAnsi="Arial" w:cs="Arial"/>
                      <w:strike/>
                      <w:noProof/>
                    </w:rPr>
                    <w:t> </w:t>
                  </w:r>
                  <w:r w:rsidR="00173DC4" w:rsidRPr="003E39A2">
                    <w:rPr>
                      <w:rFonts w:ascii="Arial" w:hAnsi="Arial" w:cs="Arial"/>
                      <w:strike/>
                      <w:noProof/>
                    </w:rPr>
                    <w:t> </w:t>
                  </w:r>
                  <w:r w:rsidR="00173DC4" w:rsidRPr="003E39A2">
                    <w:rPr>
                      <w:rFonts w:ascii="Arial" w:hAnsi="Arial" w:cs="Arial"/>
                      <w:strike/>
                      <w:noProof/>
                    </w:rPr>
                    <w:t> </w:t>
                  </w:r>
                  <w:r w:rsidR="00173DC4" w:rsidRPr="003E39A2">
                    <w:rPr>
                      <w:rFonts w:ascii="Arial" w:hAnsi="Arial" w:cs="Arial"/>
                      <w:strike/>
                      <w:noProof/>
                    </w:rPr>
                    <w:t> </w:t>
                  </w:r>
                  <w:r w:rsidR="00173DC4" w:rsidRPr="003E39A2">
                    <w:rPr>
                      <w:rFonts w:ascii="Arial" w:hAnsi="Arial" w:cs="Arial"/>
                      <w:strike/>
                    </w:rPr>
                    <w:fldChar w:fldCharType="end"/>
                  </w:r>
                </w:p>
              </w:tc>
            </w:tr>
            <w:tr w:rsidR="00173DC4" w:rsidRPr="00E274E7" w14:paraId="318FF490" w14:textId="77777777" w:rsidTr="00FA5A73">
              <w:trPr>
                <w:trHeight w:val="206"/>
              </w:trPr>
              <w:tc>
                <w:tcPr>
                  <w:tcW w:w="758" w:type="dxa"/>
                  <w:shd w:val="clear" w:color="auto" w:fill="auto"/>
                  <w:vAlign w:val="center"/>
                </w:tcPr>
                <w:p w14:paraId="64CCB4A5" w14:textId="77777777"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992" w:type="dxa"/>
                  <w:shd w:val="clear" w:color="auto" w:fill="auto"/>
                  <w:vAlign w:val="center"/>
                </w:tcPr>
                <w:p w14:paraId="1C3AF84F" w14:textId="77777777"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851" w:type="dxa"/>
                </w:tcPr>
                <w:p w14:paraId="1D54A46D" w14:textId="77777777"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986" w:type="dxa"/>
                </w:tcPr>
                <w:p w14:paraId="5334A624" w14:textId="77777777"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c>
                <w:tcPr>
                  <w:tcW w:w="1134" w:type="dxa"/>
                </w:tcPr>
                <w:p w14:paraId="25D683ED" w14:textId="77777777" w:rsidR="00173DC4" w:rsidRPr="003E39A2" w:rsidRDefault="00173DC4" w:rsidP="00173DC4">
                  <w:pPr>
                    <w:suppressAutoHyphens w:val="0"/>
                    <w:spacing w:before="0" w:after="0" w:line="276" w:lineRule="auto"/>
                    <w:jc w:val="center"/>
                    <w:rPr>
                      <w:rFonts w:ascii="Arial" w:eastAsia="Times New Roman" w:hAnsi="Arial" w:cs="Arial"/>
                      <w:bCs/>
                      <w:strike/>
                      <w:color w:val="000000"/>
                      <w:kern w:val="0"/>
                      <w:sz w:val="10"/>
                      <w:szCs w:val="10"/>
                      <w:lang w:eastAsia="en-US" w:bidi="ar-SA"/>
                    </w:rPr>
                  </w:pPr>
                  <w:r w:rsidRPr="003E39A2">
                    <w:rPr>
                      <w:rFonts w:ascii="Arial" w:hAnsi="Arial" w:cs="Arial"/>
                      <w:strike/>
                    </w:rPr>
                    <w:fldChar w:fldCharType="begin">
                      <w:ffData>
                        <w:name w:val="Testo1"/>
                        <w:enabled/>
                        <w:calcOnExit w:val="0"/>
                        <w:textInput/>
                      </w:ffData>
                    </w:fldChar>
                  </w:r>
                  <w:r w:rsidRPr="003E39A2">
                    <w:rPr>
                      <w:rFonts w:ascii="Arial" w:hAnsi="Arial" w:cs="Arial"/>
                      <w:strike/>
                    </w:rPr>
                    <w:instrText xml:space="preserve"> FORMTEXT </w:instrText>
                  </w:r>
                  <w:r w:rsidRPr="003E39A2">
                    <w:rPr>
                      <w:rFonts w:ascii="Arial" w:hAnsi="Arial" w:cs="Arial"/>
                      <w:strike/>
                    </w:rPr>
                  </w:r>
                  <w:r w:rsidRPr="003E39A2">
                    <w:rPr>
                      <w:rFonts w:ascii="Arial" w:hAnsi="Arial" w:cs="Arial"/>
                      <w:strike/>
                    </w:rPr>
                    <w:fldChar w:fldCharType="separate"/>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noProof/>
                    </w:rPr>
                    <w:t> </w:t>
                  </w:r>
                  <w:r w:rsidRPr="003E39A2">
                    <w:rPr>
                      <w:rFonts w:ascii="Arial" w:hAnsi="Arial" w:cs="Arial"/>
                      <w:strike/>
                    </w:rPr>
                    <w:fldChar w:fldCharType="end"/>
                  </w:r>
                </w:p>
              </w:tc>
            </w:tr>
          </w:tbl>
          <w:p w14:paraId="7AA60D81" w14:textId="77777777" w:rsidR="00A23B3E" w:rsidRPr="00AC7D1A" w:rsidRDefault="00A23B3E">
            <w:pPr>
              <w:rPr>
                <w:rFonts w:ascii="Arial" w:hAnsi="Arial" w:cs="Arial"/>
                <w:sz w:val="15"/>
                <w:szCs w:val="15"/>
              </w:rPr>
            </w:pPr>
          </w:p>
        </w:tc>
      </w:tr>
      <w:tr w:rsidR="00A23B3E" w14:paraId="7D978A82"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56AAF346" w14:textId="77777777"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7743A1CA" w14:textId="77777777"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78A2A8A8" w14:textId="77777777" w:rsidR="00A23B3E" w:rsidRDefault="00A23B3E">
            <w:pPr>
              <w:rPr>
                <w:rFonts w:ascii="Arial" w:hAnsi="Arial" w:cs="Arial"/>
                <w:sz w:val="15"/>
                <w:szCs w:val="15"/>
              </w:rPr>
            </w:pPr>
            <w:r>
              <w:rPr>
                <w:rFonts w:ascii="Arial" w:hAnsi="Arial" w:cs="Arial"/>
                <w:sz w:val="15"/>
                <w:szCs w:val="15"/>
              </w:rPr>
              <w:t>Numero di anni (periodo specificato nell'avviso o bando perti</w:t>
            </w:r>
            <w:r w:rsidR="00FA5A73">
              <w:rPr>
                <w:rFonts w:ascii="Arial" w:hAnsi="Arial" w:cs="Arial"/>
                <w:sz w:val="15"/>
                <w:szCs w:val="15"/>
              </w:rPr>
              <w:t>nente o nei documenti di gara):</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bl>
            <w:tblPr>
              <w:tblW w:w="0" w:type="auto"/>
              <w:tblLayout w:type="fixed"/>
              <w:tblCellMar>
                <w:left w:w="88" w:type="dxa"/>
              </w:tblCellMar>
              <w:tblLook w:val="0000" w:firstRow="0" w:lastRow="0" w:firstColumn="0" w:lastColumn="0" w:noHBand="0" w:noVBand="0"/>
            </w:tblPr>
            <w:tblGrid>
              <w:gridCol w:w="1335"/>
              <w:gridCol w:w="936"/>
              <w:gridCol w:w="897"/>
              <w:gridCol w:w="976"/>
            </w:tblGrid>
            <w:tr w:rsidR="00A23B3E" w14:paraId="1A9AFBD1" w14:textId="77777777" w:rsidTr="00173DC4">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132D32FD" w14:textId="77777777"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4809D46C" w14:textId="77777777" w:rsidR="00A23B3E" w:rsidRDefault="00A23B3E">
                  <w:r>
                    <w:rPr>
                      <w:rFonts w:ascii="Arial" w:hAnsi="Arial" w:cs="Arial"/>
                      <w:sz w:val="15"/>
                      <w:szCs w:val="15"/>
                    </w:rPr>
                    <w:t>importi</w:t>
                  </w:r>
                </w:p>
              </w:tc>
              <w:tc>
                <w:tcPr>
                  <w:tcW w:w="897" w:type="dxa"/>
                  <w:tcBorders>
                    <w:top w:val="single" w:sz="4" w:space="0" w:color="00000A"/>
                    <w:left w:val="single" w:sz="4" w:space="0" w:color="00000A"/>
                    <w:bottom w:val="single" w:sz="4" w:space="0" w:color="00000A"/>
                    <w:right w:val="single" w:sz="4" w:space="0" w:color="00000A"/>
                  </w:tcBorders>
                  <w:shd w:val="clear" w:color="auto" w:fill="FFFFFF"/>
                </w:tcPr>
                <w:p w14:paraId="3C271C22" w14:textId="77777777" w:rsidR="00A23B3E" w:rsidRDefault="00A23B3E">
                  <w:r>
                    <w:rPr>
                      <w:rFonts w:ascii="Arial" w:hAnsi="Arial" w:cs="Arial"/>
                      <w:sz w:val="15"/>
                      <w:szCs w:val="15"/>
                    </w:rPr>
                    <w:t>date</w:t>
                  </w:r>
                </w:p>
              </w:tc>
              <w:tc>
                <w:tcPr>
                  <w:tcW w:w="976" w:type="dxa"/>
                  <w:tcBorders>
                    <w:top w:val="single" w:sz="4" w:space="0" w:color="00000A"/>
                    <w:left w:val="single" w:sz="4" w:space="0" w:color="00000A"/>
                    <w:bottom w:val="single" w:sz="4" w:space="0" w:color="00000A"/>
                    <w:right w:val="single" w:sz="4" w:space="0" w:color="00000A"/>
                  </w:tcBorders>
                  <w:shd w:val="clear" w:color="auto" w:fill="FFFFFF"/>
                </w:tcPr>
                <w:p w14:paraId="436F2994" w14:textId="77777777" w:rsidR="00A23B3E" w:rsidRDefault="00A23B3E">
                  <w:r>
                    <w:rPr>
                      <w:rFonts w:ascii="Arial" w:hAnsi="Arial" w:cs="Arial"/>
                      <w:sz w:val="15"/>
                      <w:szCs w:val="15"/>
                    </w:rPr>
                    <w:t>destinatari</w:t>
                  </w:r>
                </w:p>
              </w:tc>
            </w:tr>
            <w:tr w:rsidR="00A23B3E" w14:paraId="59FBE282" w14:textId="77777777" w:rsidTr="00173DC4">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46BB4DBA" w14:textId="77777777" w:rsidR="00A23B3E" w:rsidRDefault="00173DC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1AA1B961" w14:textId="77777777" w:rsidR="00A23B3E" w:rsidRDefault="00173DC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897" w:type="dxa"/>
                  <w:tcBorders>
                    <w:top w:val="single" w:sz="4" w:space="0" w:color="00000A"/>
                    <w:left w:val="single" w:sz="4" w:space="0" w:color="00000A"/>
                    <w:bottom w:val="single" w:sz="4" w:space="0" w:color="00000A"/>
                    <w:right w:val="single" w:sz="4" w:space="0" w:color="00000A"/>
                  </w:tcBorders>
                  <w:shd w:val="clear" w:color="auto" w:fill="FFFFFF"/>
                </w:tcPr>
                <w:p w14:paraId="49518BCA" w14:textId="77777777" w:rsidR="00A23B3E" w:rsidRDefault="00173DC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976" w:type="dxa"/>
                  <w:tcBorders>
                    <w:top w:val="single" w:sz="4" w:space="0" w:color="00000A"/>
                    <w:left w:val="single" w:sz="4" w:space="0" w:color="00000A"/>
                    <w:bottom w:val="single" w:sz="4" w:space="0" w:color="00000A"/>
                    <w:right w:val="single" w:sz="4" w:space="0" w:color="00000A"/>
                  </w:tcBorders>
                  <w:shd w:val="clear" w:color="auto" w:fill="FFFFFF"/>
                </w:tcPr>
                <w:p w14:paraId="586C9E25" w14:textId="77777777" w:rsidR="00A23B3E" w:rsidRDefault="00173DC4">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2F2D72BD" w14:textId="77777777" w:rsidR="00A23B3E" w:rsidRDefault="00A23B3E">
            <w:pPr>
              <w:rPr>
                <w:rFonts w:ascii="Arial" w:hAnsi="Arial" w:cs="Arial"/>
                <w:sz w:val="15"/>
                <w:szCs w:val="15"/>
              </w:rPr>
            </w:pPr>
          </w:p>
        </w:tc>
      </w:tr>
      <w:tr w:rsidR="00A23B3E" w14:paraId="6EA9E5F0"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39A992DD" w14:textId="77777777" w:rsidR="00A23B3E" w:rsidRDefault="00DA411D">
            <w:pPr>
              <w:ind w:left="426" w:hanging="426"/>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 xml:space="preserve">2)    Può disporre dei seguenti </w:t>
            </w:r>
            <w:r w:rsidR="00A23B3E">
              <w:rPr>
                <w:rFonts w:ascii="Arial" w:hAnsi="Arial" w:cs="Arial"/>
                <w:b/>
                <w:sz w:val="15"/>
                <w:szCs w:val="15"/>
              </w:rPr>
              <w:t xml:space="preserve">tecnici o organismi tecnici </w:t>
            </w:r>
            <w:r w:rsidR="00A23B3E">
              <w:rPr>
                <w:rFonts w:ascii="Arial" w:hAnsi="Arial" w:cs="Arial"/>
                <w:sz w:val="15"/>
                <w:szCs w:val="15"/>
              </w:rPr>
              <w:t>(</w:t>
            </w:r>
            <w:r w:rsidR="00A23B3E">
              <w:rPr>
                <w:rStyle w:val="Rimandonotaapidipagina"/>
                <w:rFonts w:ascii="Arial" w:hAnsi="Arial" w:cs="Arial"/>
                <w:sz w:val="15"/>
                <w:szCs w:val="15"/>
              </w:rPr>
              <w:footnoteReference w:id="35"/>
            </w:r>
            <w:r w:rsidR="00A23B3E">
              <w:rPr>
                <w:rFonts w:ascii="Arial" w:hAnsi="Arial" w:cs="Arial"/>
                <w:sz w:val="15"/>
                <w:szCs w:val="15"/>
              </w:rPr>
              <w:t>), citando in particolare quelli responsabili del controllo della qualità:</w:t>
            </w:r>
          </w:p>
          <w:p w14:paraId="39740905" w14:textId="77777777"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338ACB66" w14:textId="77777777" w:rsidR="00A23B3E" w:rsidRDefault="00C813D1" w:rsidP="00FA5A73">
            <w:r>
              <w:rPr>
                <w:rFonts w:ascii="Arial" w:hAnsi="Arial" w:cs="Arial"/>
                <w:noProof/>
                <w:color w:val="000000"/>
                <w:sz w:val="15"/>
                <w:szCs w:val="15"/>
                <w:lang w:bidi="ar-SA"/>
              </w:rPr>
              <mc:AlternateContent>
                <mc:Choice Requires="wps">
                  <w:drawing>
                    <wp:anchor distT="0" distB="0" distL="114300" distR="114300" simplePos="0" relativeHeight="251680256" behindDoc="0" locked="0" layoutInCell="1" allowOverlap="1" wp14:anchorId="431F2AE6" wp14:editId="1DBD8D1A">
                      <wp:simplePos x="0" y="0"/>
                      <wp:positionH relativeFrom="column">
                        <wp:posOffset>2984500</wp:posOffset>
                      </wp:positionH>
                      <wp:positionV relativeFrom="paragraph">
                        <wp:posOffset>352425</wp:posOffset>
                      </wp:positionV>
                      <wp:extent cx="566420" cy="112395"/>
                      <wp:effectExtent l="76835" t="55245" r="33020" b="80010"/>
                      <wp:wrapNone/>
                      <wp:docPr id="2"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C7E37" id="AutoShape 62" o:spid="_x0000_s1026" type="#_x0000_t66" style="position:absolute;margin-left:235pt;margin-top:27.75pt;width:44.6pt;height:8.8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" fillcolor="#c0504d" strokecolor="#f2f2f2" strokeweight="3pt">
                      <v:shadow on="t" color="#622423" opacity=".5" offset="1pt"/>
                    </v:shape>
                  </w:pict>
                </mc:Fallback>
              </mc:AlternateConten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A23B3E">
              <w:rPr>
                <w:rFonts w:ascii="Arial" w:hAnsi="Arial" w:cs="Arial"/>
                <w:sz w:val="15"/>
                <w:szCs w:val="15"/>
              </w:rPr>
              <w:br/>
            </w:r>
            <w:r w:rsidR="00A23B3E">
              <w:rPr>
                <w:rFonts w:ascii="Arial" w:hAnsi="Arial" w:cs="Arial"/>
                <w:sz w:val="15"/>
                <w:szCs w:val="15"/>
              </w:rPr>
              <w:br/>
            </w:r>
            <w:r w:rsidR="00DA411D">
              <w:rPr>
                <w:rFonts w:ascii="Arial" w:hAnsi="Arial" w:cs="Arial"/>
                <w:sz w:val="15"/>
                <w:szCs w:val="15"/>
              </w:rPr>
              <w:t xml:space="preserve">                           </w:t>
            </w:r>
            <w:r w:rsidR="00DA411D">
              <w:rPr>
                <w:rFonts w:ascii="Arial" w:hAnsi="Arial" w:cs="Arial"/>
                <w:b/>
                <w:color w:val="FF0000"/>
                <w:sz w:val="18"/>
                <w:szCs w:val="15"/>
              </w:rPr>
              <w:t xml:space="preserve">COMPILARE </w:t>
            </w:r>
            <w:r w:rsidR="00DA411D" w:rsidRPr="00ED7ED7">
              <w:rPr>
                <w:rFonts w:ascii="Arial" w:hAnsi="Arial" w:cs="Arial"/>
                <w:b/>
                <w:color w:val="FF0000"/>
                <w:sz w:val="18"/>
                <w:szCs w:val="15"/>
              </w:rPr>
              <w:t>L’ALLEGATO 3.3</w:t>
            </w:r>
            <w:r w:rsidR="00A23B3E">
              <w:rPr>
                <w:rFonts w:ascii="Arial" w:hAnsi="Arial" w:cs="Arial"/>
                <w:sz w:val="15"/>
                <w:szCs w:val="15"/>
              </w:rPr>
              <w:br/>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r w:rsidR="00A23B3E" w14:paraId="55D17805"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06E718E2" w14:textId="77777777"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6AB250C5" w14:textId="77777777" w:rsidR="00A23B3E" w:rsidRDefault="00173DC4">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504DAFF3"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5FF64B94" w14:textId="77777777"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06BE5EF6" w14:textId="77777777" w:rsidR="00A23B3E" w:rsidRDefault="00173DC4">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78E66CDD"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4F63DA0A" w14:textId="77777777"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44B08687" w14:textId="77777777"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4325BB2A" w14:textId="77777777"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14:paraId="198A1719" w14:textId="77777777" w:rsidR="004575B0" w:rsidRDefault="00A23B3E" w:rsidP="004575B0">
            <w:pPr>
              <w:jc w:val="both"/>
              <w:rPr>
                <w:rFonts w:ascii="Arial" w:hAnsi="Arial" w:cs="Arial"/>
                <w:color w:val="000000"/>
                <w:sz w:val="14"/>
                <w:szCs w:val="14"/>
              </w:rPr>
            </w:pPr>
            <w:r>
              <w:rPr>
                <w:rFonts w:ascii="Arial" w:hAnsi="Arial" w:cs="Arial"/>
                <w:sz w:val="15"/>
                <w:szCs w:val="15"/>
              </w:rPr>
              <w:br/>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14:paraId="61A4CF94" w14:textId="77777777" w:rsidR="00A23B3E" w:rsidRDefault="00A23B3E">
            <w:pPr>
              <w:rPr>
                <w:rFonts w:ascii="Arial" w:hAnsi="Arial" w:cs="Arial"/>
                <w:sz w:val="15"/>
                <w:szCs w:val="15"/>
              </w:rPr>
            </w:pPr>
          </w:p>
          <w:p w14:paraId="0ABC5522" w14:textId="77777777" w:rsidR="00350D7E" w:rsidRDefault="00350D7E">
            <w:pPr>
              <w:rPr>
                <w:rFonts w:ascii="Arial" w:hAnsi="Arial" w:cs="Arial"/>
                <w:sz w:val="15"/>
                <w:szCs w:val="15"/>
              </w:rPr>
            </w:pPr>
          </w:p>
          <w:p w14:paraId="761AB032" w14:textId="77777777" w:rsidR="00350D7E" w:rsidRDefault="00350D7E"/>
        </w:tc>
      </w:tr>
      <w:tr w:rsidR="00A23B3E" w14:paraId="10E7A568"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3AEB607B" w14:textId="77777777"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72E134CF" w14:textId="77777777" w:rsidR="00A23B3E" w:rsidRDefault="00A23B3E">
            <w:pPr>
              <w:rPr>
                <w:rFonts w:ascii="Arial" w:hAnsi="Arial" w:cs="Arial"/>
                <w:b/>
                <w:i/>
                <w:sz w:val="15"/>
                <w:szCs w:val="15"/>
              </w:rPr>
            </w:pPr>
            <w:r>
              <w:rPr>
                <w:rFonts w:ascii="Arial" w:hAnsi="Arial" w:cs="Arial"/>
                <w:sz w:val="15"/>
                <w:szCs w:val="15"/>
              </w:rPr>
              <w:t>a)       lo stesso prestatore di servizi o imprenditore,</w:t>
            </w:r>
          </w:p>
          <w:p w14:paraId="44B3D924" w14:textId="77777777"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429E224E" w14:textId="77777777"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4796D736" w14:textId="77777777" w:rsidR="00A23B3E" w:rsidRDefault="00A23B3E">
            <w:pPr>
              <w:rPr>
                <w:rFonts w:ascii="Arial" w:hAnsi="Arial" w:cs="Arial"/>
                <w:sz w:val="15"/>
                <w:szCs w:val="15"/>
              </w:rPr>
            </w:pPr>
            <w:r>
              <w:rPr>
                <w:rFonts w:ascii="Arial" w:hAnsi="Arial" w:cs="Arial"/>
                <w:sz w:val="15"/>
                <w:szCs w:val="15"/>
              </w:rPr>
              <w:br/>
            </w:r>
          </w:p>
          <w:p w14:paraId="00CB1A66" w14:textId="77777777" w:rsidR="00A23B3E" w:rsidRDefault="00C813D1">
            <w:pPr>
              <w:rPr>
                <w:rFonts w:ascii="Arial" w:hAnsi="Arial" w:cs="Arial"/>
                <w:sz w:val="15"/>
                <w:szCs w:val="15"/>
              </w:rPr>
            </w:pPr>
            <w:r>
              <w:rPr>
                <w:rFonts w:ascii="Arial" w:hAnsi="Arial" w:cs="Arial"/>
                <w:noProof/>
                <w:color w:val="000000"/>
                <w:sz w:val="15"/>
                <w:szCs w:val="15"/>
                <w:lang w:bidi="ar-SA"/>
              </w:rPr>
              <mc:AlternateContent>
                <mc:Choice Requires="wps">
                  <w:drawing>
                    <wp:anchor distT="0" distB="0" distL="114300" distR="114300" simplePos="0" relativeHeight="251681280" behindDoc="0" locked="0" layoutInCell="1" allowOverlap="1" wp14:anchorId="0BDAE63B" wp14:editId="67BF195B">
                      <wp:simplePos x="0" y="0"/>
                      <wp:positionH relativeFrom="column">
                        <wp:posOffset>2993390</wp:posOffset>
                      </wp:positionH>
                      <wp:positionV relativeFrom="paragraph">
                        <wp:posOffset>312420</wp:posOffset>
                      </wp:positionV>
                      <wp:extent cx="566420" cy="112395"/>
                      <wp:effectExtent l="76200" t="56515" r="33655" b="78740"/>
                      <wp:wrapNone/>
                      <wp:docPr id="1"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420" cy="112395"/>
                              </a:xfrm>
                              <a:prstGeom prst="leftArrow">
                                <a:avLst>
                                  <a:gd name="adj1" fmla="val 50000"/>
                                  <a:gd name="adj2" fmla="val 125989"/>
                                </a:avLst>
                              </a:prstGeom>
                              <a:solidFill>
                                <a:srgbClr val="C0504D"/>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B2E1CF" id="AutoShape 66" o:spid="_x0000_s1026" type="#_x0000_t66" style="position:absolute;margin-left:235.7pt;margin-top:24.6pt;width:44.6pt;height:8.8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" fillcolor="#c0504d" strokecolor="#f2f2f2" strokeweight="3pt">
                      <v:shadow on="t" color="#622423" opacity=".5" offset="1pt"/>
                    </v:shape>
                  </w:pict>
                </mc:Fallback>
              </mc:AlternateContent>
            </w:r>
            <w:r w:rsidR="00A23B3E">
              <w:rPr>
                <w:rFonts w:ascii="Arial" w:hAnsi="Arial" w:cs="Arial"/>
                <w:sz w:val="15"/>
                <w:szCs w:val="15"/>
              </w:rPr>
              <w:t xml:space="preserve">a)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r w:rsidR="00A23B3E">
              <w:rPr>
                <w:rFonts w:ascii="Arial" w:hAnsi="Arial" w:cs="Arial"/>
                <w:sz w:val="15"/>
                <w:szCs w:val="15"/>
              </w:rPr>
              <w:br/>
            </w:r>
            <w:r w:rsidR="00A23B3E">
              <w:rPr>
                <w:rFonts w:ascii="Arial" w:hAnsi="Arial" w:cs="Arial"/>
                <w:sz w:val="15"/>
                <w:szCs w:val="15"/>
              </w:rPr>
              <w:br/>
            </w:r>
            <w:r w:rsidR="00004773">
              <w:rPr>
                <w:rFonts w:ascii="Arial" w:hAnsi="Arial" w:cs="Arial"/>
                <w:b/>
                <w:color w:val="FF0000"/>
                <w:sz w:val="18"/>
                <w:szCs w:val="15"/>
              </w:rPr>
              <w:t xml:space="preserve">                     </w:t>
            </w:r>
            <w:r w:rsidR="00004773" w:rsidRPr="00ED7ED7">
              <w:rPr>
                <w:rFonts w:ascii="Arial" w:hAnsi="Arial" w:cs="Arial"/>
                <w:b/>
                <w:color w:val="FF0000"/>
                <w:sz w:val="18"/>
                <w:szCs w:val="15"/>
              </w:rPr>
              <w:t>COMPILARE L’ALLEGATO 3.3</w:t>
            </w:r>
          </w:p>
          <w:p w14:paraId="0AC05E20" w14:textId="77777777" w:rsidR="00A23B3E" w:rsidRDefault="00A23B3E">
            <w:r>
              <w:rPr>
                <w:rFonts w:ascii="Arial" w:hAnsi="Arial" w:cs="Arial"/>
                <w:sz w:val="15"/>
                <w:szCs w:val="15"/>
              </w:rPr>
              <w:br/>
              <w:t xml:space="preserve">b) </w:t>
            </w:r>
            <w:r w:rsidR="00173DC4">
              <w:rPr>
                <w:rFonts w:ascii="Arial" w:hAnsi="Arial" w:cs="Arial"/>
              </w:rPr>
              <w:fldChar w:fldCharType="begin">
                <w:ffData>
                  <w:name w:val="Testo1"/>
                  <w:enabled/>
                  <w:calcOnExit w:val="0"/>
                  <w:textInput/>
                </w:ffData>
              </w:fldChar>
            </w:r>
            <w:r w:rsidR="00173DC4">
              <w:rPr>
                <w:rFonts w:ascii="Arial" w:hAnsi="Arial" w:cs="Arial"/>
              </w:rPr>
              <w:instrText xml:space="preserve"> FORMTEXT </w:instrText>
            </w:r>
            <w:r w:rsidR="00173DC4">
              <w:rPr>
                <w:rFonts w:ascii="Arial" w:hAnsi="Arial" w:cs="Arial"/>
              </w:rPr>
            </w:r>
            <w:r w:rsidR="00173DC4">
              <w:rPr>
                <w:rFonts w:ascii="Arial" w:hAnsi="Arial" w:cs="Arial"/>
              </w:rPr>
              <w:fldChar w:fldCharType="separate"/>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noProof/>
              </w:rPr>
              <w:t> </w:t>
            </w:r>
            <w:r w:rsidR="00173DC4">
              <w:rPr>
                <w:rFonts w:ascii="Arial" w:hAnsi="Arial" w:cs="Arial"/>
              </w:rPr>
              <w:fldChar w:fldCharType="end"/>
            </w:r>
          </w:p>
        </w:tc>
      </w:tr>
      <w:tr w:rsidR="00A23B3E" w14:paraId="1C878423"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21C1331A" w14:textId="77777777"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0BD24401" w14:textId="77777777" w:rsidR="00A23B3E" w:rsidRDefault="00173DC4">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75E0F6A5"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15E50387" w14:textId="77777777"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0DC514D8" w14:textId="77777777" w:rsidR="00A23B3E" w:rsidRDefault="00A23B3E">
            <w:pPr>
              <w:spacing w:before="0" w:after="0"/>
              <w:rPr>
                <w:rFonts w:ascii="Arial" w:hAnsi="Arial" w:cs="Arial"/>
                <w:sz w:val="15"/>
                <w:szCs w:val="15"/>
              </w:rPr>
            </w:pPr>
            <w:r>
              <w:rPr>
                <w:rFonts w:ascii="Arial" w:hAnsi="Arial" w:cs="Arial"/>
                <w:sz w:val="15"/>
                <w:szCs w:val="15"/>
              </w:rPr>
              <w:t>Anno, organico medio annuo:</w:t>
            </w:r>
          </w:p>
          <w:p w14:paraId="5CBD668A" w14:textId="77777777" w:rsidR="00A23B3E" w:rsidRDefault="00173DC4">
            <w:pPr>
              <w:spacing w:before="0" w:after="0"/>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t>,</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t>,</w:t>
            </w:r>
          </w:p>
          <w:p w14:paraId="6913A9F0" w14:textId="77777777" w:rsidR="00173DC4" w:rsidRDefault="00173DC4" w:rsidP="00173DC4">
            <w:pPr>
              <w:spacing w:before="0" w:after="0"/>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p>
          <w:p w14:paraId="326B50A1" w14:textId="77777777" w:rsidR="00173DC4" w:rsidRDefault="00173DC4" w:rsidP="00173DC4">
            <w:pPr>
              <w:spacing w:before="0" w:after="0"/>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p>
          <w:p w14:paraId="5A00EE4E" w14:textId="77777777" w:rsidR="00A23B3E" w:rsidRDefault="00A23B3E" w:rsidP="00173DC4">
            <w:pPr>
              <w:spacing w:before="0" w:after="0"/>
              <w:rPr>
                <w:rFonts w:ascii="Arial" w:hAnsi="Arial" w:cs="Arial"/>
                <w:sz w:val="15"/>
                <w:szCs w:val="15"/>
              </w:rPr>
            </w:pPr>
          </w:p>
          <w:p w14:paraId="70C2FA8D" w14:textId="77777777" w:rsidR="00A23B3E" w:rsidRDefault="00A23B3E">
            <w:pPr>
              <w:spacing w:before="0" w:after="0"/>
              <w:rPr>
                <w:rFonts w:ascii="Arial" w:hAnsi="Arial" w:cs="Arial"/>
                <w:sz w:val="15"/>
                <w:szCs w:val="15"/>
              </w:rPr>
            </w:pPr>
            <w:r>
              <w:rPr>
                <w:rFonts w:ascii="Arial" w:hAnsi="Arial" w:cs="Arial"/>
                <w:sz w:val="15"/>
                <w:szCs w:val="15"/>
              </w:rPr>
              <w:t>Anno, numero di dirigenti</w:t>
            </w:r>
          </w:p>
          <w:p w14:paraId="0312F9B9" w14:textId="77777777" w:rsidR="00584DEB" w:rsidRDefault="00584DEB" w:rsidP="00584DEB">
            <w:pPr>
              <w:spacing w:before="0" w:after="0"/>
              <w:rPr>
                <w:rFonts w:ascii="Arial" w:hAnsi="Arial" w:cs="Arial"/>
                <w:sz w:val="15"/>
                <w:szCs w:val="15"/>
              </w:rPr>
            </w:pPr>
            <w:r>
              <w:rPr>
                <w:rFonts w:ascii="Arial" w:hAnsi="Arial" w:cs="Arial"/>
              </w:rPr>
              <w:lastRenderedPageBreak/>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p>
          <w:p w14:paraId="0A02E37C" w14:textId="77777777" w:rsidR="00584DEB" w:rsidRDefault="00584DEB" w:rsidP="00584DEB">
            <w:pPr>
              <w:spacing w:before="0" w:after="0"/>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p>
          <w:p w14:paraId="2BDDC525" w14:textId="77777777" w:rsidR="00A23B3E" w:rsidRPr="00FA5A73" w:rsidRDefault="00584DEB">
            <w:pPr>
              <w:spacing w:before="0" w:after="0"/>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15"/>
                <w:szCs w:val="15"/>
              </w:rPr>
              <w:t>,</w:t>
            </w: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FA5A73">
              <w:rPr>
                <w:rFonts w:ascii="Arial" w:hAnsi="Arial" w:cs="Arial"/>
                <w:sz w:val="15"/>
                <w:szCs w:val="15"/>
              </w:rPr>
              <w:t>,</w:t>
            </w:r>
          </w:p>
        </w:tc>
      </w:tr>
      <w:tr w:rsidR="00A23B3E" w14:paraId="0F308F2B"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5262FD35" w14:textId="77777777" w:rsidR="00A23B3E" w:rsidRDefault="00A23B3E">
            <w:pPr>
              <w:ind w:left="426" w:hanging="426"/>
            </w:pPr>
            <w:r>
              <w:rPr>
                <w:rFonts w:ascii="Arial" w:hAnsi="Arial" w:cs="Arial"/>
                <w:sz w:val="15"/>
                <w:szCs w:val="15"/>
              </w:rPr>
              <w:lastRenderedPageBreak/>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3A98B3A5" w14:textId="77777777" w:rsidR="00A23B3E" w:rsidRDefault="00584DEB">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0EAFF215"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54F1305F" w14:textId="77777777"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43D99EDA" w14:textId="77777777" w:rsidR="00A23B3E" w:rsidRDefault="00584DEB">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A23B3E" w14:paraId="78F537F9"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0EE6BDCA" w14:textId="77777777"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450B9DAA" w14:textId="77777777"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69AC4DD5" w14:textId="77777777"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14:paraId="1232E4BC" w14:textId="77777777" w:rsidR="00A23B3E" w:rsidRDefault="00A23B3E" w:rsidP="00FA5A73">
            <w:r>
              <w:rPr>
                <w:rFonts w:ascii="Arial" w:hAnsi="Arial" w:cs="Arial"/>
                <w:sz w:val="15"/>
                <w:szCs w:val="15"/>
              </w:rPr>
              <w:t>Se la documentazione pertinente è disponibile</w:t>
            </w:r>
            <w:r w:rsidR="00FA5A73">
              <w:rPr>
                <w:rFonts w:ascii="Arial" w:hAnsi="Arial" w:cs="Arial"/>
                <w:sz w:val="15"/>
                <w:szCs w:val="15"/>
              </w:rPr>
              <w:t xml:space="preserve"> </w:t>
            </w:r>
            <w:r>
              <w:rPr>
                <w:rFonts w:ascii="Arial" w:hAnsi="Arial" w:cs="Arial"/>
                <w:sz w:val="15"/>
                <w:szCs w:val="15"/>
              </w:rPr>
              <w:t>elettronicamente, indicare:</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457DB98B" w14:textId="77777777" w:rsidR="00A23B3E" w:rsidRDefault="00A23B3E">
            <w:pPr>
              <w:rPr>
                <w:rFonts w:ascii="Arial" w:hAnsi="Arial" w:cs="Arial"/>
                <w:sz w:val="15"/>
                <w:szCs w:val="15"/>
              </w:rPr>
            </w:pPr>
          </w:p>
          <w:p w14:paraId="0343DAA6" w14:textId="77777777" w:rsidR="00A23B3E" w:rsidRDefault="00A23B3E">
            <w:pPr>
              <w:rPr>
                <w:rFonts w:ascii="Arial" w:hAnsi="Arial" w:cs="Arial"/>
                <w:sz w:val="15"/>
                <w:szCs w:val="15"/>
              </w:rPr>
            </w:pPr>
          </w:p>
          <w:p w14:paraId="5D27BAEA" w14:textId="77777777" w:rsidR="004575B0" w:rsidRDefault="004575B0" w:rsidP="004575B0">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583A8E15" w14:textId="77777777" w:rsidR="00A23B3E" w:rsidRDefault="00A23B3E">
            <w:pPr>
              <w:rPr>
                <w:rFonts w:ascii="Arial" w:hAnsi="Arial" w:cs="Arial"/>
                <w:sz w:val="15"/>
                <w:szCs w:val="15"/>
              </w:rPr>
            </w:pPr>
            <w:r>
              <w:rPr>
                <w:rFonts w:ascii="Arial" w:hAnsi="Arial" w:cs="Arial"/>
                <w:sz w:val="15"/>
                <w:szCs w:val="15"/>
              </w:rPr>
              <w:br/>
            </w:r>
          </w:p>
          <w:p w14:paraId="59699BC3" w14:textId="77777777" w:rsidR="00FA5A73" w:rsidRDefault="00FA5A73">
            <w:pPr>
              <w:rPr>
                <w:rFonts w:ascii="Arial" w:hAnsi="Arial" w:cs="Arial"/>
                <w:sz w:val="15"/>
                <w:szCs w:val="15"/>
              </w:rPr>
            </w:pPr>
          </w:p>
          <w:p w14:paraId="43896367" w14:textId="77777777" w:rsidR="004575B0" w:rsidRDefault="004575B0" w:rsidP="004575B0">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08B73EE9" w14:textId="77777777" w:rsidR="00A23B3E" w:rsidRDefault="00A23B3E" w:rsidP="00FA5A73">
            <w:r>
              <w:rPr>
                <w:rFonts w:ascii="Arial" w:hAnsi="Arial" w:cs="Arial"/>
                <w:sz w:val="15"/>
                <w:szCs w:val="15"/>
              </w:rPr>
              <w:br/>
              <w:t>(indirizzo web, autorità o organismo di emanazione, riferimento preciso della documentazione):</w:t>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p>
        </w:tc>
      </w:tr>
      <w:tr w:rsidR="00A23B3E" w14:paraId="110FC22B"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727148A9" w14:textId="77777777"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7EFD6950" w14:textId="77777777"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5ABE0DE2" w14:textId="77777777"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48277FA0" w14:textId="77777777" w:rsidR="00A23B3E" w:rsidRDefault="00A23B3E">
            <w:pPr>
              <w:spacing w:before="0" w:after="0"/>
            </w:pPr>
            <w:r>
              <w:rPr>
                <w:rFonts w:ascii="Arial" w:hAnsi="Arial" w:cs="Arial"/>
                <w:sz w:val="15"/>
                <w:szCs w:val="15"/>
              </w:rPr>
              <w:t>Se la documentazione pertinente è disponibile elettronicamente, indicare:</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2E5805E0" w14:textId="77777777" w:rsidR="00FA5A73" w:rsidRDefault="00FA5A73" w:rsidP="004575B0">
            <w:pPr>
              <w:jc w:val="both"/>
              <w:rPr>
                <w:rFonts w:ascii="Arial" w:hAnsi="Arial" w:cs="Arial"/>
                <w:sz w:val="15"/>
                <w:szCs w:val="15"/>
              </w:rPr>
            </w:pPr>
          </w:p>
          <w:p w14:paraId="01E639AC" w14:textId="77777777" w:rsidR="00FA5A73" w:rsidRDefault="00FA5A73" w:rsidP="004575B0">
            <w:pPr>
              <w:jc w:val="both"/>
              <w:rPr>
                <w:rFonts w:ascii="Arial" w:hAnsi="Arial" w:cs="Arial"/>
                <w:sz w:val="15"/>
                <w:szCs w:val="15"/>
              </w:rPr>
            </w:pPr>
          </w:p>
          <w:p w14:paraId="783F200C" w14:textId="77777777" w:rsidR="00FA5A73" w:rsidRDefault="00FA5A73" w:rsidP="004575B0">
            <w:pPr>
              <w:jc w:val="both"/>
              <w:rPr>
                <w:rFonts w:ascii="Arial" w:hAnsi="Arial" w:cs="Arial"/>
                <w:sz w:val="15"/>
                <w:szCs w:val="15"/>
              </w:rPr>
            </w:pPr>
          </w:p>
          <w:p w14:paraId="28BD5EC7" w14:textId="77777777" w:rsidR="004575B0" w:rsidRDefault="00A23B3E" w:rsidP="004575B0">
            <w:pPr>
              <w:jc w:val="both"/>
              <w:rPr>
                <w:rFonts w:ascii="Arial" w:hAnsi="Arial" w:cs="Arial"/>
                <w:color w:val="000000"/>
                <w:sz w:val="14"/>
                <w:szCs w:val="14"/>
              </w:rPr>
            </w:pPr>
            <w:r>
              <w:rPr>
                <w:rFonts w:ascii="Arial" w:hAnsi="Arial" w:cs="Arial"/>
                <w:sz w:val="15"/>
                <w:szCs w:val="15"/>
              </w:rPr>
              <w:br/>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No</w:t>
            </w:r>
            <w:r w:rsidR="004575B0" w:rsidRPr="003A443E">
              <w:rPr>
                <w:rFonts w:ascii="Arial" w:hAnsi="Arial" w:cs="Arial"/>
                <w:color w:val="000000"/>
                <w:sz w:val="14"/>
                <w:szCs w:val="14"/>
              </w:rPr>
              <w:t xml:space="preserve"> </w:t>
            </w:r>
          </w:p>
          <w:p w14:paraId="03E9D0CA" w14:textId="77777777" w:rsidR="00A23B3E" w:rsidRDefault="00A23B3E">
            <w:pPr>
              <w:spacing w:before="0" w:after="0"/>
              <w:rPr>
                <w:rFonts w:ascii="Arial" w:hAnsi="Arial" w:cs="Arial"/>
                <w:sz w:val="15"/>
                <w:szCs w:val="15"/>
              </w:rPr>
            </w:pPr>
          </w:p>
          <w:p w14:paraId="3BFB765A" w14:textId="77777777" w:rsidR="00A23B3E" w:rsidRDefault="00584DEB">
            <w:pPr>
              <w:spacing w:before="0" w:after="0"/>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br/>
            </w:r>
          </w:p>
          <w:p w14:paraId="38F8318A" w14:textId="77777777" w:rsidR="00A23B3E" w:rsidRDefault="00A23B3E">
            <w:pPr>
              <w:spacing w:before="0" w:after="0"/>
              <w:rPr>
                <w:rFonts w:ascii="Arial" w:hAnsi="Arial" w:cs="Arial"/>
                <w:sz w:val="15"/>
                <w:szCs w:val="15"/>
              </w:rPr>
            </w:pPr>
          </w:p>
          <w:p w14:paraId="2491429E" w14:textId="77777777" w:rsidR="002E43BE" w:rsidRDefault="00A23B3E">
            <w:pPr>
              <w:spacing w:before="0" w:after="0"/>
              <w:rPr>
                <w:rFonts w:ascii="Arial" w:hAnsi="Arial" w:cs="Arial"/>
              </w:rPr>
            </w:pPr>
            <w:r>
              <w:rPr>
                <w:rFonts w:ascii="Arial" w:hAnsi="Arial" w:cs="Arial"/>
                <w:sz w:val="15"/>
                <w:szCs w:val="15"/>
              </w:rPr>
              <w:t>(indirizzo web, autorità o organismo di emanazione, riferimento preciso della documentazione):</w:t>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r w:rsidR="00584DEB">
              <w:rPr>
                <w:rFonts w:ascii="Arial" w:hAnsi="Arial" w:cs="Arial"/>
              </w:rPr>
              <w:t xml:space="preserve"> </w:t>
            </w:r>
          </w:p>
          <w:p w14:paraId="73B565D0" w14:textId="77777777" w:rsidR="00584DEB" w:rsidRDefault="00584DEB">
            <w:pPr>
              <w:spacing w:before="0" w:after="0"/>
            </w:pPr>
          </w:p>
        </w:tc>
      </w:tr>
      <w:tr w:rsidR="00A23B3E" w:rsidRPr="003A443E" w14:paraId="3A947EAC" w14:textId="77777777" w:rsidTr="00FA5A73">
        <w:tc>
          <w:tcPr>
            <w:tcW w:w="4366" w:type="dxa"/>
            <w:tcBorders>
              <w:top w:val="single" w:sz="4" w:space="0" w:color="00000A"/>
              <w:left w:val="single" w:sz="4" w:space="0" w:color="00000A"/>
              <w:bottom w:val="single" w:sz="4" w:space="0" w:color="00000A"/>
              <w:right w:val="single" w:sz="4" w:space="0" w:color="00000A"/>
            </w:tcBorders>
            <w:shd w:val="clear" w:color="auto" w:fill="FFFFFF"/>
          </w:tcPr>
          <w:p w14:paraId="2498AACA" w14:textId="77777777"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14:paraId="0FDCBF95" w14:textId="77777777"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922" w:type="dxa"/>
            <w:tcBorders>
              <w:top w:val="single" w:sz="4" w:space="0" w:color="00000A"/>
              <w:left w:val="single" w:sz="4" w:space="0" w:color="00000A"/>
              <w:bottom w:val="single" w:sz="4" w:space="0" w:color="00000A"/>
              <w:right w:val="single" w:sz="4" w:space="0" w:color="00000A"/>
            </w:tcBorders>
            <w:shd w:val="clear" w:color="auto" w:fill="FFFFFF"/>
          </w:tcPr>
          <w:p w14:paraId="22AE7373" w14:textId="77777777" w:rsidR="00A23B3E" w:rsidRPr="003A443E" w:rsidRDefault="00584DEB">
            <w:pPr>
              <w:rPr>
                <w:rFonts w:ascii="Arial" w:hAnsi="Arial" w:cs="Arial"/>
                <w:color w:val="000000"/>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sidRPr="003A443E">
              <w:rPr>
                <w:rFonts w:ascii="Arial" w:hAnsi="Arial" w:cs="Arial"/>
                <w:color w:val="000000"/>
                <w:sz w:val="15"/>
                <w:szCs w:val="15"/>
              </w:rPr>
              <w:br/>
            </w:r>
            <w:r w:rsidR="00A23B3E" w:rsidRPr="003A443E">
              <w:rPr>
                <w:rFonts w:ascii="Arial" w:hAnsi="Arial" w:cs="Arial"/>
                <w:color w:val="000000"/>
                <w:sz w:val="15"/>
                <w:szCs w:val="15"/>
              </w:rPr>
              <w:br/>
            </w:r>
            <w:r w:rsidR="00A23B3E" w:rsidRPr="003A443E">
              <w:rPr>
                <w:rFonts w:ascii="Arial" w:hAnsi="Arial" w:cs="Arial"/>
                <w:color w:val="000000"/>
                <w:sz w:val="15"/>
                <w:szCs w:val="15"/>
              </w:rPr>
              <w:br/>
            </w:r>
            <w:r w:rsidR="00A23B3E" w:rsidRPr="003A443E">
              <w:rPr>
                <w:rFonts w:ascii="Arial" w:hAnsi="Arial" w:cs="Arial"/>
                <w:color w:val="000000"/>
                <w:sz w:val="15"/>
                <w:szCs w:val="15"/>
              </w:rPr>
              <w:br/>
              <w:t xml:space="preserve">(indirizzo web, autorità o organismo di emanazione, riferimento preciso della documentazione): </w:t>
            </w:r>
          </w:p>
          <w:p w14:paraId="198FBEB9" w14:textId="77777777" w:rsidR="00A23B3E" w:rsidRPr="003A443E" w:rsidRDefault="00584DEB">
            <w:pPr>
              <w:rPr>
                <w:color w:val="000000"/>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6DCC608D" w14:textId="77777777" w:rsidR="00A23B3E" w:rsidRPr="003A443E" w:rsidRDefault="00A23B3E">
      <w:pPr>
        <w:jc w:val="both"/>
        <w:rPr>
          <w:rFonts w:ascii="Arial" w:hAnsi="Arial" w:cs="Arial"/>
          <w:color w:val="000000"/>
          <w:sz w:val="15"/>
          <w:szCs w:val="15"/>
        </w:rPr>
      </w:pPr>
    </w:p>
    <w:p w14:paraId="54A0F9C8" w14:textId="77777777"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14:paraId="3E9B5189" w14:textId="77777777"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7AAFD44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93D37A" w14:textId="77777777" w:rsidR="00A23B3E" w:rsidRDefault="00A23B3E">
            <w:r>
              <w:rPr>
                <w:rFonts w:ascii="Arial" w:hAnsi="Arial" w:cs="Arial"/>
                <w:b/>
                <w:w w:val="0"/>
                <w:sz w:val="15"/>
                <w:szCs w:val="15"/>
              </w:rPr>
              <w:lastRenderedPageBreak/>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D24DFF0" w14:textId="77777777" w:rsidR="00A23B3E" w:rsidRDefault="00A23B3E">
            <w:r>
              <w:rPr>
                <w:rFonts w:ascii="Arial" w:hAnsi="Arial" w:cs="Arial"/>
                <w:b/>
                <w:w w:val="0"/>
                <w:sz w:val="15"/>
                <w:szCs w:val="15"/>
              </w:rPr>
              <w:t>Risposta:</w:t>
            </w:r>
          </w:p>
        </w:tc>
      </w:tr>
      <w:tr w:rsidR="00A23B3E" w14:paraId="36C684C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6E81D4"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18776F1F"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38EEA837"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B82969" w14:textId="77777777" w:rsidR="004575B0" w:rsidRDefault="004575B0" w:rsidP="004575B0">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52197C68" w14:textId="77777777" w:rsidR="00A23B3E" w:rsidRDefault="00A23B3E" w:rsidP="00FA5A73">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p>
        </w:tc>
      </w:tr>
      <w:tr w:rsidR="00A23B3E" w14:paraId="2AF7A27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E004A7"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451F7660"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630D1684"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25B766" w14:textId="77777777" w:rsidR="00FA5A73" w:rsidRDefault="00FA5A73" w:rsidP="004575B0">
            <w:pPr>
              <w:jc w:val="both"/>
              <w:rPr>
                <w:rFonts w:ascii="Arial" w:hAnsi="Arial" w:cs="Arial"/>
                <w:sz w:val="16"/>
              </w:rPr>
            </w:pPr>
          </w:p>
          <w:p w14:paraId="29F977AF" w14:textId="77777777" w:rsidR="004575B0" w:rsidRDefault="004575B0" w:rsidP="004575B0">
            <w:pPr>
              <w:jc w:val="both"/>
              <w:rPr>
                <w:rFonts w:ascii="Arial" w:hAnsi="Arial" w:cs="Arial"/>
                <w:color w:val="000000"/>
                <w:sz w:val="14"/>
                <w:szCs w:val="14"/>
              </w:rPr>
            </w:pP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22"/>
              </w:rPr>
              <w:t xml:space="preserve"> </w:t>
            </w:r>
            <w:r>
              <w:rPr>
                <w:rFonts w:ascii="Arial" w:hAnsi="Arial" w:cs="Arial"/>
                <w:sz w:val="14"/>
                <w:szCs w:val="14"/>
              </w:rPr>
              <w:t xml:space="preserve">Sì </w:t>
            </w:r>
            <w:r w:rsidRPr="0029239D">
              <w:rPr>
                <w:rFonts w:ascii="Arial" w:hAnsi="Arial" w:cs="Arial"/>
                <w:sz w:val="16"/>
              </w:rPr>
              <w:fldChar w:fldCharType="begin">
                <w:ffData>
                  <w:name w:val="Controllo1"/>
                  <w:enabled/>
                  <w:calcOnExit w:val="0"/>
                  <w:checkBox>
                    <w:sizeAuto/>
                    <w:default w:val="0"/>
                    <w:checked w:val="0"/>
                  </w:checkBox>
                </w:ffData>
              </w:fldChar>
            </w:r>
            <w:r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Pr="0029239D">
              <w:rPr>
                <w:rFonts w:ascii="Arial" w:hAnsi="Arial" w:cs="Arial"/>
                <w:sz w:val="16"/>
              </w:rPr>
              <w:fldChar w:fldCharType="end"/>
            </w:r>
            <w:r>
              <w:rPr>
                <w:rFonts w:ascii="Arial" w:hAnsi="Arial" w:cs="Arial"/>
                <w:sz w:val="14"/>
                <w:szCs w:val="14"/>
              </w:rPr>
              <w:t xml:space="preserve"> No</w:t>
            </w:r>
            <w:r w:rsidRPr="003A443E">
              <w:rPr>
                <w:rFonts w:ascii="Arial" w:hAnsi="Arial" w:cs="Arial"/>
                <w:color w:val="000000"/>
                <w:sz w:val="14"/>
                <w:szCs w:val="14"/>
              </w:rPr>
              <w:t xml:space="preserve"> </w:t>
            </w:r>
          </w:p>
          <w:p w14:paraId="62712DD1" w14:textId="77777777" w:rsidR="00A23B3E" w:rsidRDefault="00A23B3E" w:rsidP="00CF62CD">
            <w:r>
              <w:rPr>
                <w:rFonts w:ascii="Arial" w:hAnsi="Arial" w:cs="Arial"/>
                <w:w w:val="0"/>
                <w:sz w:val="15"/>
                <w:szCs w:val="15"/>
              </w:rPr>
              <w:br/>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r>
              <w:rPr>
                <w:rFonts w:ascii="Arial" w:hAnsi="Arial" w:cs="Arial"/>
                <w:w w:val="0"/>
                <w:sz w:val="15"/>
                <w:szCs w:val="15"/>
              </w:rPr>
              <w:br/>
            </w:r>
            <w:r>
              <w:rPr>
                <w:rFonts w:ascii="Arial" w:hAnsi="Arial" w:cs="Arial"/>
                <w:w w:val="0"/>
                <w:sz w:val="15"/>
                <w:szCs w:val="15"/>
              </w:rPr>
              <w:br/>
            </w:r>
            <w:r>
              <w:rPr>
                <w:rFonts w:ascii="Arial" w:hAnsi="Arial" w:cs="Arial"/>
                <w:sz w:val="15"/>
                <w:szCs w:val="15"/>
              </w:rPr>
              <w:t xml:space="preserve">(indirizzo web, autorità o organismo di emanazione, riferimento preciso della documentazione): </w:t>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p>
        </w:tc>
      </w:tr>
    </w:tbl>
    <w:p w14:paraId="791F71A9" w14:textId="77777777" w:rsidR="00A23B3E" w:rsidRDefault="00A23B3E">
      <w:pPr>
        <w:rPr>
          <w:rFonts w:ascii="Arial" w:hAnsi="Arial" w:cs="Arial"/>
          <w:sz w:val="15"/>
          <w:szCs w:val="15"/>
        </w:rPr>
      </w:pPr>
    </w:p>
    <w:p w14:paraId="46584B78" w14:textId="77777777"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14:paraId="445403CC"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662294B4"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14:paraId="57AFB74C" w14:textId="77777777"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14:paraId="27F85E8A"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17CCC2" w14:textId="77777777"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2B16E267" w14:textId="77777777" w:rsidR="00A23B3E" w:rsidRDefault="00A23B3E">
            <w:r>
              <w:rPr>
                <w:rFonts w:ascii="Arial" w:hAnsi="Arial" w:cs="Arial"/>
                <w:b/>
                <w:w w:val="0"/>
                <w:sz w:val="15"/>
                <w:szCs w:val="15"/>
              </w:rPr>
              <w:t>Risposta:</w:t>
            </w:r>
          </w:p>
        </w:tc>
      </w:tr>
      <w:tr w:rsidR="00A23B3E" w14:paraId="36E2D97C"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4F94CB" w14:textId="77777777"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14:paraId="4E0C2695" w14:textId="77777777" w:rsidR="00A23B3E" w:rsidRDefault="00A23B3E">
            <w:pPr>
              <w:rPr>
                <w:rFonts w:ascii="Arial" w:hAnsi="Arial" w:cs="Arial"/>
                <w:w w:val="0"/>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4330FF44" w14:textId="77777777" w:rsidR="00CF62CD" w:rsidRDefault="00CF62CD">
            <w:pPr>
              <w:rPr>
                <w:rFonts w:ascii="Arial" w:hAnsi="Arial" w:cs="Arial"/>
                <w:sz w:val="15"/>
                <w:szCs w:val="15"/>
              </w:rPr>
            </w:pPr>
          </w:p>
          <w:p w14:paraId="49BDA513" w14:textId="77777777"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0B72ADC9" w14:textId="77777777" w:rsidR="00CF62CD" w:rsidRDefault="00584DEB" w:rsidP="004575B0">
            <w:pPr>
              <w:rPr>
                <w:rFonts w:ascii="Arial" w:hAnsi="Arial" w:cs="Arial"/>
                <w:sz w:val="15"/>
                <w:szCs w:val="15"/>
              </w:rPr>
            </w:pPr>
            <w:r>
              <w:rPr>
                <w:rFonts w:ascii="Arial" w:hAnsi="Arial" w:cs="Arial"/>
              </w:rPr>
              <w:fldChar w:fldCharType="begin">
                <w:ffData>
                  <w:name w:val="Test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A23B3E">
              <w:rPr>
                <w:rFonts w:ascii="Arial" w:hAnsi="Arial" w:cs="Arial"/>
                <w:sz w:val="15"/>
                <w:szCs w:val="15"/>
              </w:rPr>
              <w:br/>
            </w:r>
            <w:r w:rsidR="00A23B3E">
              <w:rPr>
                <w:rFonts w:ascii="Arial" w:hAnsi="Arial" w:cs="Arial"/>
                <w:sz w:val="15"/>
                <w:szCs w:val="15"/>
              </w:rPr>
              <w:br/>
            </w:r>
          </w:p>
          <w:p w14:paraId="4981B05E" w14:textId="77777777" w:rsidR="00CF62CD" w:rsidRDefault="00A23B3E">
            <w:pPr>
              <w:rPr>
                <w:rFonts w:ascii="Arial" w:hAnsi="Arial" w:cs="Arial"/>
                <w:sz w:val="15"/>
                <w:szCs w:val="15"/>
              </w:rPr>
            </w:pPr>
            <w:r>
              <w:rPr>
                <w:rFonts w:ascii="Arial" w:hAnsi="Arial" w:cs="Arial"/>
                <w:sz w:val="15"/>
                <w:szCs w:val="15"/>
              </w:rPr>
              <w:br/>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22"/>
              </w:rPr>
              <w:t xml:space="preserve"> </w:t>
            </w:r>
            <w:r w:rsidR="004575B0">
              <w:rPr>
                <w:rFonts w:ascii="Arial" w:hAnsi="Arial" w:cs="Arial"/>
                <w:sz w:val="14"/>
                <w:szCs w:val="14"/>
              </w:rPr>
              <w:t xml:space="preserve">Sì </w:t>
            </w:r>
            <w:r w:rsidR="004575B0" w:rsidRPr="0029239D">
              <w:rPr>
                <w:rFonts w:ascii="Arial" w:hAnsi="Arial" w:cs="Arial"/>
                <w:sz w:val="16"/>
              </w:rPr>
              <w:fldChar w:fldCharType="begin">
                <w:ffData>
                  <w:name w:val="Controllo1"/>
                  <w:enabled/>
                  <w:calcOnExit w:val="0"/>
                  <w:checkBox>
                    <w:sizeAuto/>
                    <w:default w:val="0"/>
                    <w:checked w:val="0"/>
                  </w:checkBox>
                </w:ffData>
              </w:fldChar>
            </w:r>
            <w:r w:rsidR="004575B0" w:rsidRPr="0029239D">
              <w:rPr>
                <w:rFonts w:ascii="Arial" w:hAnsi="Arial" w:cs="Arial"/>
                <w:sz w:val="16"/>
              </w:rPr>
              <w:instrText xml:space="preserve"> FORMCHECKBOX </w:instrText>
            </w:r>
            <w:r w:rsidR="0016456A">
              <w:rPr>
                <w:rFonts w:ascii="Arial" w:hAnsi="Arial" w:cs="Arial"/>
                <w:sz w:val="16"/>
              </w:rPr>
            </w:r>
            <w:r w:rsidR="0016456A">
              <w:rPr>
                <w:rFonts w:ascii="Arial" w:hAnsi="Arial" w:cs="Arial"/>
                <w:sz w:val="16"/>
              </w:rPr>
              <w:fldChar w:fldCharType="separate"/>
            </w:r>
            <w:r w:rsidR="004575B0" w:rsidRPr="0029239D">
              <w:rPr>
                <w:rFonts w:ascii="Arial" w:hAnsi="Arial" w:cs="Arial"/>
                <w:sz w:val="16"/>
              </w:rPr>
              <w:fldChar w:fldCharType="end"/>
            </w:r>
            <w:r w:rsidR="004575B0">
              <w:rPr>
                <w:rFonts w:ascii="Arial" w:hAnsi="Arial" w:cs="Arial"/>
                <w:sz w:val="14"/>
                <w:szCs w:val="14"/>
              </w:rPr>
              <w:t xml:space="preserve"> </w:t>
            </w:r>
            <w:proofErr w:type="gramStart"/>
            <w:r w:rsidR="004575B0">
              <w:rPr>
                <w:rFonts w:ascii="Arial" w:hAnsi="Arial" w:cs="Arial"/>
                <w:sz w:val="14"/>
                <w:szCs w:val="14"/>
              </w:rPr>
              <w:t>No</w:t>
            </w:r>
            <w:r>
              <w:rPr>
                <w:rFonts w:ascii="Arial" w:hAnsi="Arial" w:cs="Arial"/>
                <w:sz w:val="15"/>
                <w:szCs w:val="15"/>
              </w:rPr>
              <w:t>(</w:t>
            </w:r>
            <w:proofErr w:type="gramEnd"/>
            <w:r>
              <w:rPr>
                <w:rStyle w:val="Rimandonotaapidipagina"/>
                <w:rFonts w:ascii="Arial" w:hAnsi="Arial" w:cs="Arial"/>
                <w:sz w:val="15"/>
                <w:szCs w:val="15"/>
              </w:rPr>
              <w:footnoteReference w:id="39"/>
            </w:r>
            <w:r w:rsidR="00CF62CD">
              <w:rPr>
                <w:rFonts w:ascii="Arial" w:hAnsi="Arial" w:cs="Arial"/>
                <w:sz w:val="15"/>
                <w:szCs w:val="15"/>
              </w:rPr>
              <w:t>)</w:t>
            </w:r>
            <w:r w:rsidR="00CF62CD">
              <w:rPr>
                <w:rFonts w:ascii="Arial" w:hAnsi="Arial" w:cs="Arial"/>
                <w:sz w:val="15"/>
                <w:szCs w:val="15"/>
              </w:rPr>
              <w:br/>
            </w:r>
            <w:r w:rsidR="00CF62CD">
              <w:rPr>
                <w:rFonts w:ascii="Arial" w:hAnsi="Arial" w:cs="Arial"/>
                <w:sz w:val="15"/>
                <w:szCs w:val="15"/>
              </w:rPr>
              <w:br/>
            </w:r>
          </w:p>
          <w:p w14:paraId="0F57D068" w14:textId="77777777" w:rsidR="00A23B3E" w:rsidRDefault="00A23B3E" w:rsidP="00CF62CD">
            <w:r>
              <w:rPr>
                <w:rFonts w:ascii="Arial" w:hAnsi="Arial" w:cs="Arial"/>
                <w:sz w:val="15"/>
                <w:szCs w:val="15"/>
              </w:rPr>
              <w:t>(indirizzo web, autorità o organismo di emanazione, riferimento preciso della documentazione):</w:t>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r w:rsidR="00584DEB">
              <w:rPr>
                <w:rFonts w:ascii="Arial" w:hAnsi="Arial" w:cs="Arial"/>
                <w:sz w:val="15"/>
                <w:szCs w:val="15"/>
              </w:rPr>
              <w:t xml:space="preserve"> </w:t>
            </w:r>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37BE2A43" w14:textId="77777777" w:rsidR="00A23B3E" w:rsidRDefault="00A23B3E" w:rsidP="00BF74E1">
      <w:pPr>
        <w:pStyle w:val="ChapterTitle"/>
        <w:rPr>
          <w:rFonts w:ascii="Arial" w:hAnsi="Arial" w:cs="Arial"/>
          <w:i/>
          <w:sz w:val="15"/>
          <w:szCs w:val="15"/>
        </w:rPr>
      </w:pPr>
      <w:r>
        <w:rPr>
          <w:sz w:val="19"/>
          <w:szCs w:val="19"/>
        </w:rPr>
        <w:t>Parte VI: Dichiarazioni finali</w:t>
      </w:r>
    </w:p>
    <w:p w14:paraId="1568195E" w14:textId="77777777"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14:paraId="55A1FA7F" w14:textId="77777777"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14:paraId="4213C1B0"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14:paraId="0AFA57D4"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14:paraId="41082028" w14:textId="77777777"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14:paraId="6FC66496" w14:textId="77777777" w:rsidR="00A23B3E" w:rsidRDefault="00A23B3E">
      <w:pPr>
        <w:rPr>
          <w:rFonts w:ascii="Arial" w:hAnsi="Arial" w:cs="Arial"/>
          <w:i/>
          <w:sz w:val="15"/>
          <w:szCs w:val="15"/>
        </w:rPr>
      </w:pPr>
      <w:r>
        <w:rPr>
          <w:rFonts w:ascii="Arial" w:hAnsi="Arial" w:cs="Arial"/>
          <w:i/>
          <w:sz w:val="15"/>
          <w:szCs w:val="15"/>
        </w:rPr>
        <w:t xml:space="preserve"> </w:t>
      </w:r>
    </w:p>
    <w:p w14:paraId="290DC854" w14:textId="77777777" w:rsidR="00A23B3E" w:rsidRPr="00BF74E1" w:rsidRDefault="00A23B3E">
      <w:pPr>
        <w:rPr>
          <w:rFonts w:ascii="Arial" w:hAnsi="Arial" w:cs="Arial"/>
          <w:i/>
          <w:sz w:val="14"/>
          <w:szCs w:val="14"/>
        </w:rPr>
      </w:pPr>
    </w:p>
    <w:p w14:paraId="10CAFF7B" w14:textId="77777777" w:rsidR="00A23B3E" w:rsidRPr="00BF74E1" w:rsidRDefault="00A23B3E">
      <w:pPr>
        <w:rPr>
          <w:rFonts w:ascii="Arial" w:hAnsi="Arial" w:cs="Arial"/>
          <w:sz w:val="14"/>
          <w:szCs w:val="14"/>
        </w:rPr>
      </w:pPr>
      <w:r w:rsidRPr="00BF74E1">
        <w:rPr>
          <w:rFonts w:ascii="Arial" w:hAnsi="Arial" w:cs="Arial"/>
          <w:sz w:val="14"/>
          <w:szCs w:val="14"/>
        </w:rPr>
        <w:t xml:space="preserve">Data, luogo e, se richiesto o necessario, firma/firme: </w:t>
      </w:r>
      <w:r w:rsidR="00584DEB">
        <w:rPr>
          <w:rFonts w:ascii="Arial" w:hAnsi="Arial" w:cs="Arial"/>
        </w:rPr>
        <w:fldChar w:fldCharType="begin">
          <w:ffData>
            <w:name w:val="Testo1"/>
            <w:enabled/>
            <w:calcOnExit w:val="0"/>
            <w:textInput/>
          </w:ffData>
        </w:fldChar>
      </w:r>
      <w:r w:rsidR="00584DEB">
        <w:rPr>
          <w:rFonts w:ascii="Arial" w:hAnsi="Arial" w:cs="Arial"/>
        </w:rPr>
        <w:instrText xml:space="preserve"> FORMTEXT </w:instrText>
      </w:r>
      <w:r w:rsidR="00584DEB">
        <w:rPr>
          <w:rFonts w:ascii="Arial" w:hAnsi="Arial" w:cs="Arial"/>
        </w:rPr>
      </w:r>
      <w:r w:rsidR="00584DEB">
        <w:rPr>
          <w:rFonts w:ascii="Arial" w:hAnsi="Arial" w:cs="Arial"/>
        </w:rPr>
        <w:fldChar w:fldCharType="separate"/>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noProof/>
        </w:rPr>
        <w:t> </w:t>
      </w:r>
      <w:r w:rsidR="00584DEB">
        <w:rPr>
          <w:rFonts w:ascii="Arial" w:hAnsi="Arial" w:cs="Arial"/>
        </w:rPr>
        <w:fldChar w:fldCharType="end"/>
      </w:r>
    </w:p>
    <w:p w14:paraId="56B7D7AA" w14:textId="77777777" w:rsidR="00A23B3E" w:rsidRDefault="00A23B3E">
      <w:pPr>
        <w:pStyle w:val="Titrearticle"/>
        <w:jc w:val="both"/>
        <w:rPr>
          <w:rFonts w:ascii="Arial" w:hAnsi="Arial" w:cs="Arial"/>
          <w:sz w:val="15"/>
          <w:szCs w:val="15"/>
        </w:rPr>
      </w:pPr>
    </w:p>
    <w:p w14:paraId="65D9879F" w14:textId="77777777"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4B227" w14:textId="77777777" w:rsidR="000666EF" w:rsidRDefault="000666EF">
      <w:pPr>
        <w:spacing w:before="0" w:after="0"/>
      </w:pPr>
      <w:r>
        <w:separator/>
      </w:r>
    </w:p>
  </w:endnote>
  <w:endnote w:type="continuationSeparator" w:id="0">
    <w:p w14:paraId="5D2B2D0E" w14:textId="77777777" w:rsidR="000666EF" w:rsidRDefault="000666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79">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EFF" w:usb1="F9DFFFFF" w:usb2="0000007F" w:usb3="00000000" w:csb0="003F01FF" w:csb1="00000000"/>
  </w:font>
  <w:font w:name="Mangal">
    <w:altName w:val="Cambria"/>
    <w:panose1 w:val="00000400000000000000"/>
    <w:charset w:val="00"/>
    <w:family w:val="roman"/>
    <w:pitch w:val="variable"/>
    <w:sig w:usb0="00000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1A14C" w14:textId="7CE01B07" w:rsidR="00173DC4" w:rsidRPr="00D509A5" w:rsidRDefault="00173DC4"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A65CFA">
      <w:rPr>
        <w:rFonts w:ascii="Calibri" w:hAnsi="Calibri"/>
        <w:noProof/>
        <w:sz w:val="20"/>
        <w:szCs w:val="20"/>
      </w:rPr>
      <w:t>1</w:t>
    </w:r>
    <w:r w:rsidRPr="00D509A5">
      <w:rPr>
        <w:rFonts w:ascii="Calibri" w:hAnsi="Calibri"/>
        <w:sz w:val="20"/>
        <w:szCs w:val="20"/>
      </w:rPr>
      <w:fldChar w:fldCharType="end"/>
    </w:r>
  </w:p>
  <w:p w14:paraId="1335C371" w14:textId="77777777" w:rsidR="00173DC4" w:rsidRDefault="00173D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CB38B" w14:textId="77777777" w:rsidR="000666EF" w:rsidRDefault="000666EF">
      <w:pPr>
        <w:spacing w:before="0" w:after="0"/>
      </w:pPr>
      <w:r>
        <w:separator/>
      </w:r>
    </w:p>
  </w:footnote>
  <w:footnote w:type="continuationSeparator" w:id="0">
    <w:p w14:paraId="3033A15E" w14:textId="77777777" w:rsidR="000666EF" w:rsidRDefault="000666EF">
      <w:pPr>
        <w:spacing w:before="0" w:after="0"/>
      </w:pPr>
      <w:r>
        <w:continuationSeparator/>
      </w:r>
    </w:p>
  </w:footnote>
  <w:footnote w:id="1">
    <w:p w14:paraId="4C72502E" w14:textId="77777777" w:rsidR="00173DC4" w:rsidRPr="001F35A9" w:rsidRDefault="00173DC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587ABFDD" w14:textId="77777777" w:rsidR="00173DC4" w:rsidRPr="001F35A9" w:rsidRDefault="00173DC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781F623D" w14:textId="77777777" w:rsidR="00173DC4" w:rsidRPr="001F35A9" w:rsidRDefault="00173DC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6708C002" w14:textId="77777777" w:rsidR="00173DC4" w:rsidRPr="001F35A9" w:rsidRDefault="00173DC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55BB04B0" w14:textId="77777777" w:rsidR="00173DC4" w:rsidRPr="001F35A9" w:rsidRDefault="00173DC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02AFA65D" w14:textId="77777777" w:rsidR="00173DC4" w:rsidRPr="001F35A9" w:rsidRDefault="00173DC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278DE9C5" w14:textId="77777777" w:rsidR="00173DC4" w:rsidRPr="001F35A9" w:rsidRDefault="00173DC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0A4DF5F3" w14:textId="77777777" w:rsidR="00173DC4" w:rsidRPr="001F35A9" w:rsidRDefault="00173DC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6BE12B6A" w14:textId="77777777" w:rsidR="00173DC4" w:rsidRPr="001F35A9" w:rsidRDefault="00173DC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384B6DEE" w14:textId="77777777" w:rsidR="00173DC4" w:rsidRPr="001F35A9" w:rsidRDefault="00173DC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40C51702" w14:textId="77777777" w:rsidR="00173DC4" w:rsidRPr="001F35A9" w:rsidRDefault="00173DC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64106F82" w14:textId="77777777" w:rsidR="00173DC4" w:rsidRPr="001F35A9" w:rsidRDefault="00173DC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6592A883" w14:textId="77777777" w:rsidR="00173DC4" w:rsidRPr="001F35A9" w:rsidRDefault="00173DC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4657A512" w14:textId="77777777" w:rsidR="00173DC4" w:rsidRPr="001F35A9" w:rsidRDefault="00173DC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2B648A91" w14:textId="77777777" w:rsidR="00173DC4" w:rsidRPr="003E60D1" w:rsidRDefault="00173DC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4B24AD26" w14:textId="77777777" w:rsidR="00173DC4" w:rsidRPr="003E60D1" w:rsidRDefault="00173DC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14:paraId="591367CA" w14:textId="77777777" w:rsidR="00173DC4" w:rsidRPr="003E60D1" w:rsidRDefault="00173DC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58819A2E" w14:textId="77777777" w:rsidR="00173DC4" w:rsidRPr="003E60D1" w:rsidRDefault="00173DC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14:paraId="7F04C2D4" w14:textId="77777777" w:rsidR="00173DC4" w:rsidRPr="003E60D1" w:rsidRDefault="00173DC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14:paraId="74B34356" w14:textId="77777777" w:rsidR="00173DC4" w:rsidRPr="003E60D1" w:rsidRDefault="00173DC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1C2B320E" w14:textId="77777777" w:rsidR="00173DC4" w:rsidRPr="003E60D1" w:rsidRDefault="00173DC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402C07A5" w14:textId="77777777" w:rsidR="00173DC4" w:rsidRPr="003E60D1" w:rsidRDefault="00173DC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742E267F" w14:textId="77777777" w:rsidR="00173DC4" w:rsidRPr="003E60D1" w:rsidRDefault="00173DC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2987C302" w14:textId="77777777" w:rsidR="00173DC4" w:rsidRPr="003E60D1" w:rsidRDefault="00173DC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5850FAB8" w14:textId="77777777"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35AF3A43" w14:textId="77777777" w:rsidR="00173DC4" w:rsidRPr="003E60D1" w:rsidRDefault="00173DC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1E5AF8E1" w14:textId="77777777" w:rsidR="00173DC4" w:rsidRPr="003E60D1" w:rsidRDefault="00173DC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230A8FBB" w14:textId="77777777"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6738B10E" w14:textId="77777777" w:rsidR="00173DC4" w:rsidRPr="00BF74E1" w:rsidRDefault="00173DC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04ED41CD" w14:textId="77777777" w:rsidR="00173DC4" w:rsidRPr="00F351F0" w:rsidRDefault="00173DC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1D02158A" w14:textId="77777777"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74010E38" w14:textId="77777777"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678B784C" w14:textId="77777777"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6C92E27C" w14:textId="77777777"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5A0797F2" w14:textId="77777777" w:rsidR="00173DC4" w:rsidRPr="003E60D1" w:rsidRDefault="00173DC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705D0424" w14:textId="77777777" w:rsidR="00173DC4" w:rsidRPr="003E60D1" w:rsidRDefault="00173DC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3B74C221" w14:textId="77777777" w:rsidR="00173DC4" w:rsidRPr="003E60D1" w:rsidRDefault="00173DC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094838F1" w14:textId="77777777" w:rsidR="00173DC4" w:rsidRPr="003E60D1" w:rsidRDefault="00173DC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32BD3DEF" w14:textId="77777777" w:rsidR="00173DC4" w:rsidRPr="003E60D1" w:rsidRDefault="00173DC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20FDBF23" w14:textId="77777777" w:rsidR="00173DC4" w:rsidRPr="003E60D1" w:rsidRDefault="00173DC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419A55DD" w14:textId="77777777" w:rsidR="00173DC4" w:rsidRPr="003E60D1" w:rsidRDefault="00173DC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58DCE94F" w14:textId="77777777" w:rsidR="00173DC4" w:rsidRPr="003E60D1" w:rsidRDefault="00173DC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2DEF565D" w14:textId="77777777" w:rsidR="00173DC4" w:rsidRPr="003E60D1" w:rsidRDefault="00173DC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51D0FF62" w14:textId="77777777" w:rsidR="00173DC4" w:rsidRPr="003E60D1" w:rsidRDefault="00173DC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59E22505" w14:textId="77777777" w:rsidR="00173DC4" w:rsidRPr="003E60D1" w:rsidRDefault="00173DC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30162686">
    <w:abstractNumId w:val="0"/>
  </w:num>
  <w:num w:numId="2" w16cid:durableId="1299191524">
    <w:abstractNumId w:val="1"/>
  </w:num>
  <w:num w:numId="3" w16cid:durableId="1869679437">
    <w:abstractNumId w:val="2"/>
  </w:num>
  <w:num w:numId="4" w16cid:durableId="1983537219">
    <w:abstractNumId w:val="3"/>
  </w:num>
  <w:num w:numId="5" w16cid:durableId="618029251">
    <w:abstractNumId w:val="4"/>
  </w:num>
  <w:num w:numId="6" w16cid:durableId="1878543247">
    <w:abstractNumId w:val="5"/>
  </w:num>
  <w:num w:numId="7" w16cid:durableId="1408529227">
    <w:abstractNumId w:val="6"/>
  </w:num>
  <w:num w:numId="8" w16cid:durableId="179048821">
    <w:abstractNumId w:val="7"/>
  </w:num>
  <w:num w:numId="9" w16cid:durableId="1055393790">
    <w:abstractNumId w:val="8"/>
  </w:num>
  <w:num w:numId="10" w16cid:durableId="919411481">
    <w:abstractNumId w:val="9"/>
  </w:num>
  <w:num w:numId="11" w16cid:durableId="1099183799">
    <w:abstractNumId w:val="10"/>
  </w:num>
  <w:num w:numId="12" w16cid:durableId="135031117">
    <w:abstractNumId w:val="11"/>
  </w:num>
  <w:num w:numId="13" w16cid:durableId="1349214494">
    <w:abstractNumId w:val="12"/>
  </w:num>
  <w:num w:numId="14" w16cid:durableId="86735336">
    <w:abstractNumId w:val="13"/>
  </w:num>
  <w:num w:numId="15" w16cid:durableId="1718695647">
    <w:abstractNumId w:val="14"/>
  </w:num>
  <w:num w:numId="16" w16cid:durableId="12150396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ifogD38fHzez+ATEMI1HPuxD7gG4VqFhVANQF4f1YI5L2Lv1p5kmO8Ndr5G0/lYGzcvxFLF2uRn0EmNRIVDU9g==" w:salt="G7ZBZDjAQj7nJ3AVfrwzDw=="/>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276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B33"/>
    <w:rsid w:val="00004773"/>
    <w:rsid w:val="00023AC1"/>
    <w:rsid w:val="00025CCE"/>
    <w:rsid w:val="00047E00"/>
    <w:rsid w:val="000576F3"/>
    <w:rsid w:val="000666EF"/>
    <w:rsid w:val="00070CF0"/>
    <w:rsid w:val="00076DCA"/>
    <w:rsid w:val="000953DC"/>
    <w:rsid w:val="000A7B33"/>
    <w:rsid w:val="000A7F64"/>
    <w:rsid w:val="000B5314"/>
    <w:rsid w:val="000E5FBC"/>
    <w:rsid w:val="000F4469"/>
    <w:rsid w:val="00102B2D"/>
    <w:rsid w:val="00121BF6"/>
    <w:rsid w:val="0016456A"/>
    <w:rsid w:val="00173DC4"/>
    <w:rsid w:val="001752F0"/>
    <w:rsid w:val="0019790E"/>
    <w:rsid w:val="001B0336"/>
    <w:rsid w:val="001D3A2B"/>
    <w:rsid w:val="001D56C2"/>
    <w:rsid w:val="001E2260"/>
    <w:rsid w:val="001F35A9"/>
    <w:rsid w:val="001F6716"/>
    <w:rsid w:val="00255947"/>
    <w:rsid w:val="00270DA2"/>
    <w:rsid w:val="0028775F"/>
    <w:rsid w:val="0029239D"/>
    <w:rsid w:val="002A21BC"/>
    <w:rsid w:val="002C169E"/>
    <w:rsid w:val="002C5A4D"/>
    <w:rsid w:val="002C60F2"/>
    <w:rsid w:val="002D1C14"/>
    <w:rsid w:val="002D50E9"/>
    <w:rsid w:val="002E43BE"/>
    <w:rsid w:val="00312040"/>
    <w:rsid w:val="00316FAD"/>
    <w:rsid w:val="00323AF4"/>
    <w:rsid w:val="00350D7E"/>
    <w:rsid w:val="0036728A"/>
    <w:rsid w:val="003721A3"/>
    <w:rsid w:val="00384132"/>
    <w:rsid w:val="003A443E"/>
    <w:rsid w:val="003A45B3"/>
    <w:rsid w:val="003B3636"/>
    <w:rsid w:val="003E39A2"/>
    <w:rsid w:val="003E60D1"/>
    <w:rsid w:val="003E7810"/>
    <w:rsid w:val="00401AD4"/>
    <w:rsid w:val="004049AA"/>
    <w:rsid w:val="004234D1"/>
    <w:rsid w:val="00444FBE"/>
    <w:rsid w:val="00456F54"/>
    <w:rsid w:val="004575B0"/>
    <w:rsid w:val="004C4F06"/>
    <w:rsid w:val="00516CEA"/>
    <w:rsid w:val="005309A4"/>
    <w:rsid w:val="00553936"/>
    <w:rsid w:val="00581B1B"/>
    <w:rsid w:val="0058406C"/>
    <w:rsid w:val="00584DEB"/>
    <w:rsid w:val="00586C9B"/>
    <w:rsid w:val="005B3B08"/>
    <w:rsid w:val="005C49E6"/>
    <w:rsid w:val="005E2955"/>
    <w:rsid w:val="00625142"/>
    <w:rsid w:val="00635C8F"/>
    <w:rsid w:val="0064014A"/>
    <w:rsid w:val="00650A12"/>
    <w:rsid w:val="006879D2"/>
    <w:rsid w:val="00697FDA"/>
    <w:rsid w:val="006A5E21"/>
    <w:rsid w:val="006B430C"/>
    <w:rsid w:val="006B4D39"/>
    <w:rsid w:val="006B59C3"/>
    <w:rsid w:val="006C159E"/>
    <w:rsid w:val="006C64F5"/>
    <w:rsid w:val="006F3D34"/>
    <w:rsid w:val="006F6855"/>
    <w:rsid w:val="00706F18"/>
    <w:rsid w:val="007274F5"/>
    <w:rsid w:val="00754773"/>
    <w:rsid w:val="00757174"/>
    <w:rsid w:val="00766402"/>
    <w:rsid w:val="007A13FF"/>
    <w:rsid w:val="007B50B2"/>
    <w:rsid w:val="007F3BFA"/>
    <w:rsid w:val="008154AA"/>
    <w:rsid w:val="008468F6"/>
    <w:rsid w:val="008860B1"/>
    <w:rsid w:val="0089654F"/>
    <w:rsid w:val="008C734C"/>
    <w:rsid w:val="008D2FB3"/>
    <w:rsid w:val="008E3A62"/>
    <w:rsid w:val="008F12E6"/>
    <w:rsid w:val="00900583"/>
    <w:rsid w:val="00905443"/>
    <w:rsid w:val="00934658"/>
    <w:rsid w:val="00941789"/>
    <w:rsid w:val="00960267"/>
    <w:rsid w:val="009644B4"/>
    <w:rsid w:val="009B3762"/>
    <w:rsid w:val="009D2FD9"/>
    <w:rsid w:val="009D7C86"/>
    <w:rsid w:val="009E204E"/>
    <w:rsid w:val="00A23B3E"/>
    <w:rsid w:val="00A30CBB"/>
    <w:rsid w:val="00A31B2B"/>
    <w:rsid w:val="00A46950"/>
    <w:rsid w:val="00A65CFA"/>
    <w:rsid w:val="00A76C2E"/>
    <w:rsid w:val="00AA2252"/>
    <w:rsid w:val="00AA5F93"/>
    <w:rsid w:val="00AC7D1A"/>
    <w:rsid w:val="00AE0EF1"/>
    <w:rsid w:val="00AE5CFF"/>
    <w:rsid w:val="00B04868"/>
    <w:rsid w:val="00B171C4"/>
    <w:rsid w:val="00B32C28"/>
    <w:rsid w:val="00B50CAA"/>
    <w:rsid w:val="00B6381B"/>
    <w:rsid w:val="00B64AE6"/>
    <w:rsid w:val="00B724D9"/>
    <w:rsid w:val="00B80BA0"/>
    <w:rsid w:val="00B91406"/>
    <w:rsid w:val="00BA4F12"/>
    <w:rsid w:val="00BB116C"/>
    <w:rsid w:val="00BB639E"/>
    <w:rsid w:val="00BC01D4"/>
    <w:rsid w:val="00BC09F5"/>
    <w:rsid w:val="00BC28FA"/>
    <w:rsid w:val="00BF74E1"/>
    <w:rsid w:val="00C0335F"/>
    <w:rsid w:val="00C03658"/>
    <w:rsid w:val="00C121D1"/>
    <w:rsid w:val="00C427DB"/>
    <w:rsid w:val="00C47D53"/>
    <w:rsid w:val="00C60A33"/>
    <w:rsid w:val="00C64D4B"/>
    <w:rsid w:val="00C813D1"/>
    <w:rsid w:val="00C92169"/>
    <w:rsid w:val="00CA04F3"/>
    <w:rsid w:val="00CC3EE6"/>
    <w:rsid w:val="00CC764A"/>
    <w:rsid w:val="00CD2288"/>
    <w:rsid w:val="00CD3E4F"/>
    <w:rsid w:val="00CF449A"/>
    <w:rsid w:val="00CF62CD"/>
    <w:rsid w:val="00D27DB2"/>
    <w:rsid w:val="00D307EB"/>
    <w:rsid w:val="00D509A5"/>
    <w:rsid w:val="00D56338"/>
    <w:rsid w:val="00D64744"/>
    <w:rsid w:val="00D92A41"/>
    <w:rsid w:val="00D93877"/>
    <w:rsid w:val="00DA2237"/>
    <w:rsid w:val="00DA411D"/>
    <w:rsid w:val="00DA7329"/>
    <w:rsid w:val="00DE4996"/>
    <w:rsid w:val="00E0264E"/>
    <w:rsid w:val="00E274E7"/>
    <w:rsid w:val="00E40A8C"/>
    <w:rsid w:val="00EB216B"/>
    <w:rsid w:val="00EB45DC"/>
    <w:rsid w:val="00ED7ED7"/>
    <w:rsid w:val="00F26DE7"/>
    <w:rsid w:val="00F351F0"/>
    <w:rsid w:val="00F47ED1"/>
    <w:rsid w:val="00F51F37"/>
    <w:rsid w:val="00F575CF"/>
    <w:rsid w:val="00F610A0"/>
    <w:rsid w:val="00F629A7"/>
    <w:rsid w:val="00F62D30"/>
    <w:rsid w:val="00F62F53"/>
    <w:rsid w:val="00F672A2"/>
    <w:rsid w:val="00F9449A"/>
    <w:rsid w:val="00F95202"/>
    <w:rsid w:val="00FA5A73"/>
    <w:rsid w:val="00FB3543"/>
    <w:rsid w:val="00FC10D5"/>
    <w:rsid w:val="00FD32EC"/>
    <w:rsid w:val="00FE17D2"/>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oNotEmbedSmartTags/>
  <w:decimalSymbol w:val=","/>
  <w:listSeparator w:val=";"/>
  <w14:docId w14:val="6BD35C93"/>
  <w15:chartTrackingRefBased/>
  <w15:docId w15:val="{5070D40E-5204-4647-A3E9-41936C5AD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379"/>
      <w:b/>
      <w:bCs/>
      <w:smallCaps/>
      <w:szCs w:val="28"/>
    </w:rPr>
  </w:style>
  <w:style w:type="paragraph" w:styleId="Titolo2">
    <w:name w:val="heading 2"/>
    <w:basedOn w:val="Normale"/>
    <w:qFormat/>
    <w:pPr>
      <w:keepNext/>
      <w:outlineLvl w:val="1"/>
    </w:pPr>
    <w:rPr>
      <w:rFonts w:eastAsia="font379"/>
      <w:b/>
      <w:bCs/>
      <w:szCs w:val="26"/>
    </w:rPr>
  </w:style>
  <w:style w:type="paragraph" w:styleId="Titolo3">
    <w:name w:val="heading 3"/>
    <w:basedOn w:val="Normale"/>
    <w:qFormat/>
    <w:pPr>
      <w:keepNext/>
      <w:outlineLvl w:val="2"/>
    </w:pPr>
    <w:rPr>
      <w:rFonts w:eastAsia="font379"/>
      <w:bCs/>
      <w:i/>
    </w:rPr>
  </w:style>
  <w:style w:type="paragraph" w:styleId="Titolo4">
    <w:name w:val="heading 4"/>
    <w:basedOn w:val="Normale"/>
    <w:qFormat/>
    <w:pPr>
      <w:keepNext/>
      <w:outlineLvl w:val="3"/>
    </w:pPr>
    <w:rPr>
      <w:rFonts w:eastAsia="font379"/>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379" w:hAnsi="Times New Roman" w:cs="Times New Roman"/>
      <w:b/>
      <w:bCs/>
      <w:smallCaps/>
      <w:sz w:val="24"/>
      <w:szCs w:val="28"/>
      <w:lang w:eastAsia="it-IT" w:bidi="it-IT"/>
    </w:rPr>
  </w:style>
  <w:style w:type="character" w:customStyle="1" w:styleId="Titolo2Carattere">
    <w:name w:val="Titolo 2 Carattere"/>
    <w:rPr>
      <w:rFonts w:ascii="Times New Roman" w:eastAsia="font379" w:hAnsi="Times New Roman" w:cs="Times New Roman"/>
      <w:b/>
      <w:bCs/>
      <w:sz w:val="24"/>
      <w:szCs w:val="26"/>
      <w:lang w:eastAsia="it-IT" w:bidi="it-IT"/>
    </w:rPr>
  </w:style>
  <w:style w:type="character" w:customStyle="1" w:styleId="Titolo3Carattere">
    <w:name w:val="Titolo 3 Carattere"/>
    <w:rPr>
      <w:rFonts w:ascii="Times New Roman" w:eastAsia="font379" w:hAnsi="Times New Roman" w:cs="Times New Roman"/>
      <w:bCs/>
      <w:i/>
      <w:sz w:val="24"/>
      <w:lang w:eastAsia="it-IT" w:bidi="it-IT"/>
    </w:rPr>
  </w:style>
  <w:style w:type="character" w:customStyle="1" w:styleId="Titolo4Carattere">
    <w:name w:val="Titolo 4 Carattere"/>
    <w:rPr>
      <w:rFonts w:ascii="Times New Roman" w:eastAsia="font379"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A3A34-762F-4750-A471-F94C2C89C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18</Pages>
  <Words>6900</Words>
  <Characters>39336</Characters>
  <Application>Microsoft Office Word</Application>
  <DocSecurity>0</DocSecurity>
  <Lines>327</Lines>
  <Paragraphs>92</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46144</CharactersWithSpaces>
  <SharedDoc>false</SharedDoc>
  <HLinks>
    <vt:vector size="60" baseType="variant">
      <vt:variant>
        <vt:i4>3670050</vt:i4>
      </vt:variant>
      <vt:variant>
        <vt:i4>510</vt:i4>
      </vt:variant>
      <vt:variant>
        <vt:i4>0</vt:i4>
      </vt:variant>
      <vt:variant>
        <vt:i4>5</vt:i4>
      </vt:variant>
      <vt:variant>
        <vt:lpwstr>http://www.bosettiegatti.eu/info/norme/statali/codicecivile.htm</vt:lpwstr>
      </vt:variant>
      <vt:variant>
        <vt:lpwstr>2359</vt:lpwstr>
      </vt:variant>
      <vt:variant>
        <vt:i4>720919</vt:i4>
      </vt:variant>
      <vt:variant>
        <vt:i4>507</vt:i4>
      </vt:variant>
      <vt:variant>
        <vt:i4>0</vt:i4>
      </vt:variant>
      <vt:variant>
        <vt:i4>5</vt:i4>
      </vt:variant>
      <vt:variant>
        <vt:lpwstr>http://www.bosettiegatti.eu/info/norme/statali/codicepenale.htm</vt:lpwstr>
      </vt:variant>
      <vt:variant>
        <vt:lpwstr>629</vt:lpwstr>
      </vt:variant>
      <vt:variant>
        <vt:i4>524306</vt:i4>
      </vt:variant>
      <vt:variant>
        <vt:i4>504</vt:i4>
      </vt:variant>
      <vt:variant>
        <vt:i4>0</vt:i4>
      </vt:variant>
      <vt:variant>
        <vt:i4>5</vt:i4>
      </vt:variant>
      <vt:variant>
        <vt:lpwstr>http://www.bosettiegatti.eu/info/norme/statali/codicepenale.htm</vt:lpwstr>
      </vt:variant>
      <vt:variant>
        <vt:lpwstr>317</vt:lpwstr>
      </vt:variant>
      <vt:variant>
        <vt:i4>1572902</vt:i4>
      </vt:variant>
      <vt:variant>
        <vt:i4>501</vt:i4>
      </vt:variant>
      <vt:variant>
        <vt:i4>0</vt:i4>
      </vt:variant>
      <vt:variant>
        <vt:i4>5</vt:i4>
      </vt:variant>
      <vt:variant>
        <vt:lpwstr>http://www.bosettiegatti.eu/info/norme/statali/1999_0068.htm</vt:lpwstr>
      </vt:variant>
      <vt:variant>
        <vt:lpwstr>17</vt:lpwstr>
      </vt:variant>
      <vt:variant>
        <vt:i4>1900577</vt:i4>
      </vt:variant>
      <vt:variant>
        <vt:i4>498</vt:i4>
      </vt:variant>
      <vt:variant>
        <vt:i4>0</vt:i4>
      </vt:variant>
      <vt:variant>
        <vt:i4>5</vt:i4>
      </vt:variant>
      <vt:variant>
        <vt:lpwstr>http://www.bosettiegatti.eu/info/norme/statali/2008_0081.htm</vt:lpwstr>
      </vt:variant>
      <vt:variant>
        <vt:lpwstr>014</vt:lpwstr>
      </vt:variant>
      <vt:variant>
        <vt:i4>1507363</vt:i4>
      </vt:variant>
      <vt:variant>
        <vt:i4>495</vt:i4>
      </vt:variant>
      <vt:variant>
        <vt:i4>0</vt:i4>
      </vt:variant>
      <vt:variant>
        <vt:i4>5</vt:i4>
      </vt:variant>
      <vt:variant>
        <vt:lpwstr>http://www.bosettiegatti.eu/info/norme/statali/2001_0231.htm</vt:lpwstr>
      </vt:variant>
      <vt:variant>
        <vt:lpwstr>09</vt:lpwstr>
      </vt:variant>
      <vt:variant>
        <vt:i4>1900581</vt:i4>
      </vt:variant>
      <vt:variant>
        <vt:i4>483</vt:i4>
      </vt:variant>
      <vt:variant>
        <vt:i4>0</vt:i4>
      </vt:variant>
      <vt:variant>
        <vt:i4>5</vt:i4>
      </vt:variant>
      <vt:variant>
        <vt:lpwstr>http://www.bosettiegatti.eu/info/norme/statali/2011_0159.htm</vt:lpwstr>
      </vt:variant>
      <vt:variant>
        <vt:lpwstr>092</vt:lpwstr>
      </vt:variant>
      <vt:variant>
        <vt:i4>1835045</vt:i4>
      </vt:variant>
      <vt:variant>
        <vt:i4>480</vt:i4>
      </vt:variant>
      <vt:variant>
        <vt:i4>0</vt:i4>
      </vt:variant>
      <vt:variant>
        <vt:i4>5</vt:i4>
      </vt:variant>
      <vt:variant>
        <vt:lpwstr>http://www.bosettiegatti.eu/info/norme/statali/2011_0159.htm</vt:lpwstr>
      </vt:variant>
      <vt:variant>
        <vt:lpwstr>088</vt:lpwstr>
      </vt:variant>
      <vt:variant>
        <vt:i4>1835045</vt:i4>
      </vt:variant>
      <vt:variant>
        <vt:i4>477</vt:i4>
      </vt:variant>
      <vt:variant>
        <vt:i4>0</vt:i4>
      </vt:variant>
      <vt:variant>
        <vt:i4>5</vt:i4>
      </vt:variant>
      <vt:variant>
        <vt:lpwstr>http://www.bosettiegatti.eu/info/norme/statali/2011_0159.htm</vt:lpwstr>
      </vt:variant>
      <vt:variant>
        <vt:lpwstr>084</vt:lpwstr>
      </vt:variant>
      <vt:variant>
        <vt:i4>1179685</vt:i4>
      </vt:variant>
      <vt:variant>
        <vt:i4>474</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DI BARI GIANMICHELE</cp:lastModifiedBy>
  <cp:revision>11</cp:revision>
  <cp:lastPrinted>2016-07-15T13:50:00Z</cp:lastPrinted>
  <dcterms:created xsi:type="dcterms:W3CDTF">2022-12-30T14:00:00Z</dcterms:created>
  <dcterms:modified xsi:type="dcterms:W3CDTF">2023-07-04T13:13:00Z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